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rPr>
        <w:id w:val="25684228"/>
        <w:docPartObj>
          <w:docPartGallery w:val="Cover Pages"/>
          <w:docPartUnique/>
        </w:docPartObj>
      </w:sdtPr>
      <w:sdtEndPr>
        <w:rPr>
          <w:b/>
          <w:bCs/>
        </w:rPr>
      </w:sdtEndPr>
      <w:sdtContent>
        <w:bookmarkStart w:id="1" w:name="_Hlk66888942" w:displacedByCustomXml="prev"/>
        <w:p w14:paraId="06799759" w14:textId="77777777" w:rsidR="00201F9D" w:rsidRDefault="00201F9D" w:rsidP="00201F9D">
          <w:pPr>
            <w:pStyle w:val="Corpotesto"/>
            <w:ind w:left="4169"/>
            <w:rPr>
              <w:i/>
            </w:rPr>
          </w:pPr>
          <w:r>
            <w:rPr>
              <w:noProof/>
            </w:rPr>
            <w:drawing>
              <wp:anchor distT="0" distB="0" distL="114300" distR="114300" simplePos="0" relativeHeight="251684864" behindDoc="1" locked="0" layoutInCell="1" allowOverlap="1" wp14:anchorId="010F4B9D" wp14:editId="42D488A6">
                <wp:simplePos x="0" y="0"/>
                <wp:positionH relativeFrom="margin">
                  <wp:posOffset>-349250</wp:posOffset>
                </wp:positionH>
                <wp:positionV relativeFrom="paragraph">
                  <wp:posOffset>-210185</wp:posOffset>
                </wp:positionV>
                <wp:extent cx="7207250" cy="962902"/>
                <wp:effectExtent l="0" t="0" r="0" b="0"/>
                <wp:wrapNone/>
                <wp:docPr id="606683065" name="Immagine 60668306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10;&#10;Descrizione generata automaticamente"/>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207250" cy="962902"/>
                        </a:xfrm>
                        <a:prstGeom prst="rect">
                          <a:avLst/>
                        </a:prstGeom>
                      </pic:spPr>
                    </pic:pic>
                  </a:graphicData>
                </a:graphic>
                <wp14:sizeRelH relativeFrom="margin">
                  <wp14:pctWidth>0</wp14:pctWidth>
                </wp14:sizeRelH>
                <wp14:sizeRelV relativeFrom="margin">
                  <wp14:pctHeight>0</wp14:pctHeight>
                </wp14:sizeRelV>
              </wp:anchor>
            </w:drawing>
          </w:r>
        </w:p>
        <w:p w14:paraId="01AFDEE4" w14:textId="77777777" w:rsidR="00201F9D" w:rsidRDefault="00201F9D" w:rsidP="00201F9D">
          <w:pPr>
            <w:pStyle w:val="Corpotesto"/>
            <w:ind w:left="4169"/>
            <w:rPr>
              <w:i/>
            </w:rPr>
          </w:pPr>
        </w:p>
        <w:p w14:paraId="53069516" w14:textId="77777777" w:rsidR="00201F9D" w:rsidRDefault="00201F9D" w:rsidP="00201F9D">
          <w:pPr>
            <w:pStyle w:val="Corpotesto"/>
            <w:ind w:left="4169"/>
            <w:rPr>
              <w:i/>
            </w:rPr>
          </w:pPr>
        </w:p>
        <w:p w14:paraId="3E92590B" w14:textId="77777777" w:rsidR="00201F9D" w:rsidRDefault="00201F9D" w:rsidP="00201F9D">
          <w:pPr>
            <w:pStyle w:val="Corpotesto"/>
            <w:ind w:left="4169"/>
            <w:rPr>
              <w:i/>
            </w:rPr>
          </w:pPr>
        </w:p>
        <w:p w14:paraId="0F6EC2A1" w14:textId="77777777" w:rsidR="00201F9D" w:rsidRDefault="00201F9D" w:rsidP="00201F9D">
          <w:pPr>
            <w:pStyle w:val="Corpotesto"/>
            <w:ind w:left="4169"/>
            <w:rPr>
              <w:i/>
            </w:rPr>
          </w:pPr>
        </w:p>
        <w:p w14:paraId="272D66D8" w14:textId="77777777" w:rsidR="00201F9D" w:rsidRDefault="00201F9D" w:rsidP="00201F9D">
          <w:pPr>
            <w:pStyle w:val="Corpotesto"/>
            <w:spacing w:before="5"/>
            <w:rPr>
              <w:i/>
              <w:sz w:val="19"/>
            </w:rPr>
          </w:pPr>
        </w:p>
        <w:p w14:paraId="13CF2378" w14:textId="77777777" w:rsidR="00201F9D" w:rsidRDefault="00201F9D" w:rsidP="00201F9D">
          <w:pPr>
            <w:pStyle w:val="Titolo"/>
          </w:pPr>
        </w:p>
        <w:p w14:paraId="0C907283" w14:textId="77777777" w:rsidR="00201F9D" w:rsidRDefault="00201F9D" w:rsidP="00201F9D">
          <w:pPr>
            <w:pStyle w:val="Titolo"/>
          </w:pPr>
        </w:p>
        <w:p w14:paraId="1C85BCBF" w14:textId="77777777" w:rsidR="00201F9D" w:rsidRPr="00201F9D" w:rsidRDefault="00201F9D" w:rsidP="00201F9D">
          <w:pPr>
            <w:pStyle w:val="Titolo"/>
            <w:ind w:left="0" w:right="157"/>
            <w:rPr>
              <w:rFonts w:ascii="Arial" w:hAnsi="Arial" w:cs="Arial"/>
            </w:rPr>
          </w:pPr>
          <w:r w:rsidRPr="00201F9D">
            <w:rPr>
              <w:rFonts w:ascii="Arial" w:hAnsi="Arial" w:cs="Arial"/>
            </w:rPr>
            <w:t>Giunta Regionale della Campania</w:t>
          </w:r>
        </w:p>
        <w:p w14:paraId="3741CB11" w14:textId="51A6A4DB" w:rsidR="00925111" w:rsidRPr="00B437A3" w:rsidRDefault="00925111" w:rsidP="00201F9D">
          <w:pPr>
            <w:jc w:val="center"/>
            <w:rPr>
              <w:rFonts w:ascii="Arial" w:hAnsi="Arial" w:cs="Arial"/>
            </w:rPr>
          </w:pPr>
          <w:r w:rsidRPr="00B437A3">
            <w:rPr>
              <w:rFonts w:ascii="Arial" w:hAnsi="Arial" w:cs="Arial"/>
            </w:rPr>
            <w:t>Centrale Acquisti e Procedure di Finanziamento di Progetti relativi ad Infrastrutture</w:t>
          </w:r>
        </w:p>
        <w:p w14:paraId="72181E75" w14:textId="77777777" w:rsidR="00925111" w:rsidRPr="00B437A3" w:rsidRDefault="00925111" w:rsidP="00925111">
          <w:pPr>
            <w:pStyle w:val="Titolo"/>
            <w:rPr>
              <w:rFonts w:ascii="Arial" w:hAnsi="Arial" w:cs="Arial"/>
              <w:b w:val="0"/>
              <w:bCs w:val="0"/>
              <w:i/>
              <w:iCs/>
              <w:sz w:val="24"/>
              <w:szCs w:val="24"/>
            </w:rPr>
          </w:pPr>
        </w:p>
        <w:p w14:paraId="22555768" w14:textId="04DE8A1A" w:rsidR="00925111" w:rsidRPr="00B437A3" w:rsidRDefault="00925111" w:rsidP="00925111">
          <w:pPr>
            <w:pStyle w:val="Titolo"/>
            <w:rPr>
              <w:rFonts w:ascii="Arial" w:hAnsi="Arial" w:cs="Arial"/>
              <w:i/>
              <w:iCs/>
              <w:sz w:val="24"/>
              <w:szCs w:val="24"/>
            </w:rPr>
          </w:pPr>
          <w:r w:rsidRPr="00B437A3">
            <w:rPr>
              <w:rFonts w:ascii="Arial" w:hAnsi="Arial" w:cs="Arial"/>
              <w:i/>
              <w:iCs/>
              <w:sz w:val="24"/>
              <w:szCs w:val="24"/>
            </w:rPr>
            <w:t>PROC. N</w:t>
          </w:r>
          <w:r w:rsidR="007F4816">
            <w:rPr>
              <w:rFonts w:ascii="Arial" w:hAnsi="Arial" w:cs="Arial"/>
              <w:i/>
              <w:iCs/>
              <w:sz w:val="24"/>
              <w:szCs w:val="24"/>
            </w:rPr>
            <w:t>.</w:t>
          </w:r>
          <w:r w:rsidR="006B054A">
            <w:rPr>
              <w:rFonts w:ascii="Arial" w:hAnsi="Arial" w:cs="Arial"/>
              <w:i/>
              <w:iCs/>
              <w:sz w:val="24"/>
              <w:szCs w:val="24"/>
            </w:rPr>
            <w:t xml:space="preserve"> </w:t>
          </w:r>
          <w:r w:rsidR="007F4816" w:rsidRPr="007F4816">
            <w:rPr>
              <w:rFonts w:ascii="Arial" w:hAnsi="Arial" w:cs="Arial"/>
              <w:i/>
              <w:iCs/>
              <w:sz w:val="24"/>
              <w:szCs w:val="24"/>
            </w:rPr>
            <w:t>3573/AP/2023</w:t>
          </w:r>
        </w:p>
        <w:p w14:paraId="3F06EFA5" w14:textId="77777777" w:rsidR="00925111" w:rsidRDefault="00925111" w:rsidP="00925111">
          <w:pPr>
            <w:pStyle w:val="Corpotesto"/>
            <w:spacing w:before="7"/>
            <w:ind w:left="0"/>
            <w:jc w:val="left"/>
            <w:rPr>
              <w:rFonts w:ascii="Arial" w:hAnsi="Arial" w:cs="Arial"/>
              <w:b/>
              <w:sz w:val="32"/>
            </w:rPr>
          </w:pPr>
          <w:r>
            <w:rPr>
              <w:rFonts w:ascii="Arial" w:hAnsi="Arial" w:cs="Arial"/>
              <w:b/>
              <w:noProof/>
              <w:sz w:val="32"/>
            </w:rPr>
            <mc:AlternateContent>
              <mc:Choice Requires="wps">
                <w:drawing>
                  <wp:anchor distT="0" distB="0" distL="114300" distR="114300" simplePos="0" relativeHeight="251682816" behindDoc="0" locked="0" layoutInCell="1" allowOverlap="1" wp14:anchorId="7247E056" wp14:editId="4A762B51">
                    <wp:simplePos x="0" y="0"/>
                    <wp:positionH relativeFrom="column">
                      <wp:posOffset>825500</wp:posOffset>
                    </wp:positionH>
                    <wp:positionV relativeFrom="paragraph">
                      <wp:posOffset>220345</wp:posOffset>
                    </wp:positionV>
                    <wp:extent cx="4474845" cy="2564130"/>
                    <wp:effectExtent l="19050" t="19050" r="40005" b="45720"/>
                    <wp:wrapNone/>
                    <wp:docPr id="4" name="Rettangolo 4"/>
                    <wp:cNvGraphicFramePr/>
                    <a:graphic xmlns:a="http://schemas.openxmlformats.org/drawingml/2006/main">
                      <a:graphicData uri="http://schemas.microsoft.com/office/word/2010/wordprocessingShape">
                        <wps:wsp>
                          <wps:cNvSpPr/>
                          <wps:spPr>
                            <a:xfrm>
                              <a:off x="0" y="0"/>
                              <a:ext cx="4474845" cy="2564130"/>
                            </a:xfrm>
                            <a:prstGeom prst="rect">
                              <a:avLst/>
                            </a:prstGeom>
                            <a:noFill/>
                            <a:ln w="47625" cap="rnd">
                              <a:solidFill>
                                <a:srgbClr val="00487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D90126" id="Rettangolo 4" o:spid="_x0000_s1026" style="position:absolute;margin-left:65pt;margin-top:17.35pt;width:352.35pt;height:201.9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" filled="f" strokecolor="#00487e" strokeweight="3.75pt">
                    <v:stroke endcap="round"/>
                  </v:rect>
                </w:pict>
              </mc:Fallback>
            </mc:AlternateContent>
          </w:r>
        </w:p>
        <w:p w14:paraId="082475FF" w14:textId="77777777" w:rsidR="00925111" w:rsidRDefault="00925111" w:rsidP="00925111">
          <w:pPr>
            <w:pStyle w:val="Corpotesto"/>
            <w:spacing w:before="7"/>
            <w:ind w:left="0"/>
            <w:jc w:val="center"/>
            <w:rPr>
              <w:rFonts w:ascii="Arial" w:hAnsi="Arial" w:cs="Arial"/>
              <w:b/>
              <w:sz w:val="32"/>
            </w:rPr>
          </w:pPr>
          <w:r>
            <w:rPr>
              <w:rFonts w:ascii="Arial" w:hAnsi="Arial" w:cs="Arial"/>
              <w:b/>
              <w:noProof/>
              <w:sz w:val="32"/>
            </w:rPr>
            <w:drawing>
              <wp:inline distT="0" distB="0" distL="0" distR="0" wp14:anchorId="3268A7CE" wp14:editId="73FA5A75">
                <wp:extent cx="4475259" cy="2519680"/>
                <wp:effectExtent l="0" t="0" r="1905" b="0"/>
                <wp:docPr id="3" name="Immagine 3" descr="Immagine che contiene esterni, erba, edificio, verd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esterni, erba, edificio, verde&#10;&#10;Descrizione generata automaticamente"/>
                        <pic:cNvPicPr/>
                      </pic:nvPicPr>
                      <pic:blipFill>
                        <a:blip r:embed="rId12">
                          <a:extLst>
                            <a:ext uri="{28A0092B-C50C-407E-A947-70E740481C1C}">
                              <a14:useLocalDpi xmlns:a14="http://schemas.microsoft.com/office/drawing/2010/main" val="0"/>
                            </a:ext>
                          </a:extLst>
                        </a:blip>
                        <a:stretch>
                          <a:fillRect/>
                        </a:stretch>
                      </pic:blipFill>
                      <pic:spPr>
                        <a:xfrm>
                          <a:off x="0" y="0"/>
                          <a:ext cx="4512099" cy="2540422"/>
                        </a:xfrm>
                        <a:prstGeom prst="rect">
                          <a:avLst/>
                        </a:prstGeom>
                      </pic:spPr>
                    </pic:pic>
                  </a:graphicData>
                </a:graphic>
              </wp:inline>
            </w:drawing>
          </w:r>
        </w:p>
        <w:p w14:paraId="79CF5E12" w14:textId="77777777" w:rsidR="00925111" w:rsidRPr="004B12A0" w:rsidRDefault="00925111" w:rsidP="00925111">
          <w:pPr>
            <w:pStyle w:val="Corpotesto"/>
            <w:spacing w:before="7"/>
            <w:ind w:left="0"/>
            <w:jc w:val="left"/>
            <w:rPr>
              <w:rFonts w:ascii="Arial" w:hAnsi="Arial" w:cs="Arial"/>
              <w:b/>
              <w:sz w:val="32"/>
            </w:rPr>
          </w:pPr>
        </w:p>
        <w:p w14:paraId="2358DFB6" w14:textId="77777777" w:rsidR="00925111" w:rsidRPr="00B437A3" w:rsidRDefault="00925111" w:rsidP="00925111">
          <w:pPr>
            <w:pStyle w:val="Titolo"/>
            <w:ind w:left="0" w:right="157"/>
            <w:rPr>
              <w:rFonts w:ascii="Arial" w:hAnsi="Arial" w:cs="Arial"/>
              <w:i/>
              <w:iCs/>
              <w:sz w:val="24"/>
              <w:szCs w:val="24"/>
            </w:rPr>
          </w:pPr>
          <w:r w:rsidRPr="00B437A3">
            <w:rPr>
              <w:rFonts w:ascii="Arial" w:hAnsi="Arial" w:cs="Arial"/>
              <w:i/>
              <w:iCs/>
              <w:sz w:val="24"/>
              <w:szCs w:val="24"/>
            </w:rPr>
            <w:t>Azienda Ospedaliera Universitaria OO. RR. San Giovanni di Dio e Ruggi d’Aragona</w:t>
          </w:r>
        </w:p>
        <w:p w14:paraId="238B16AC" w14:textId="77777777" w:rsidR="00925111" w:rsidRPr="00B437A3" w:rsidRDefault="00925111" w:rsidP="00925111">
          <w:pPr>
            <w:pStyle w:val="Titolo"/>
            <w:ind w:left="0" w:right="157"/>
            <w:rPr>
              <w:rFonts w:ascii="Arial" w:hAnsi="Arial" w:cs="Arial"/>
              <w:i/>
              <w:iCs/>
              <w:sz w:val="22"/>
              <w:szCs w:val="22"/>
            </w:rPr>
          </w:pPr>
        </w:p>
        <w:p w14:paraId="29F177E3" w14:textId="7C8EA49B" w:rsidR="00925111" w:rsidRPr="00B437A3" w:rsidRDefault="00925111" w:rsidP="00925111">
          <w:pPr>
            <w:pStyle w:val="Titolo"/>
            <w:ind w:left="0" w:right="157"/>
            <w:jc w:val="both"/>
            <w:rPr>
              <w:rFonts w:ascii="Arial" w:hAnsi="Arial" w:cs="Arial"/>
              <w:sz w:val="24"/>
              <w:szCs w:val="24"/>
            </w:rPr>
          </w:pPr>
          <w:r w:rsidRPr="00B437A3">
            <w:rPr>
              <w:rFonts w:ascii="Arial" w:hAnsi="Arial" w:cs="Arial"/>
              <w:sz w:val="24"/>
              <w:szCs w:val="24"/>
            </w:rPr>
            <w:t xml:space="preserve">Gara Europea a Procedura Aperta, ai sensi degli artt. 59 e 60 del </w:t>
          </w:r>
          <w:proofErr w:type="spellStart"/>
          <w:r w:rsidRPr="00B437A3">
            <w:rPr>
              <w:rFonts w:ascii="Arial" w:hAnsi="Arial" w:cs="Arial"/>
              <w:sz w:val="24"/>
              <w:szCs w:val="24"/>
            </w:rPr>
            <w:t>D.Lgs.</w:t>
          </w:r>
          <w:proofErr w:type="spellEnd"/>
          <w:r w:rsidRPr="00B437A3">
            <w:rPr>
              <w:rFonts w:ascii="Arial" w:hAnsi="Arial" w:cs="Arial"/>
              <w:sz w:val="24"/>
              <w:szCs w:val="24"/>
            </w:rPr>
            <w:t xml:space="preserve"> n. 50/2016, in modalità telematica, sopra soglia comunitaria, per l’Appalto da aggiudicarsi con il criterio dell’offerta economicamente più vantaggiosa, sulla base del miglior rapporto qualità/prezzo, relativamente ai lavori per la realizzazione del “NUOVO COMPLESSO OSPEDALIERO SAN GIOVANNI DI DIO E RUGGI D’ARAGONA</w:t>
          </w:r>
          <w:bookmarkEnd w:id="1"/>
          <w:r w:rsidRPr="00B437A3">
            <w:rPr>
              <w:rFonts w:ascii="Arial" w:hAnsi="Arial" w:cs="Arial"/>
              <w:sz w:val="24"/>
              <w:szCs w:val="24"/>
            </w:rPr>
            <w:t>”</w:t>
          </w:r>
        </w:p>
        <w:p w14:paraId="2F910A2B" w14:textId="77777777" w:rsidR="00925111" w:rsidRPr="00B437A3" w:rsidRDefault="00925111" w:rsidP="00925111">
          <w:pPr>
            <w:pStyle w:val="Titolo"/>
            <w:ind w:left="0" w:right="157"/>
            <w:jc w:val="both"/>
            <w:rPr>
              <w:rFonts w:ascii="Arial" w:hAnsi="Arial" w:cs="Arial"/>
              <w:sz w:val="24"/>
              <w:szCs w:val="24"/>
            </w:rPr>
          </w:pPr>
        </w:p>
        <w:p w14:paraId="24F6E1A9" w14:textId="77777777" w:rsidR="00F0447B" w:rsidRPr="007A4B22" w:rsidRDefault="00F0447B" w:rsidP="00925111">
          <w:pPr>
            <w:pStyle w:val="Titolo"/>
            <w:ind w:left="0" w:right="157"/>
            <w:rPr>
              <w:rFonts w:ascii="Arial" w:hAnsi="Arial" w:cs="Arial"/>
              <w:sz w:val="24"/>
              <w:szCs w:val="24"/>
            </w:rPr>
          </w:pPr>
          <w:r w:rsidRPr="007A4B22">
            <w:rPr>
              <w:rFonts w:ascii="Arial" w:hAnsi="Arial" w:cs="Arial"/>
              <w:sz w:val="24"/>
              <w:szCs w:val="24"/>
            </w:rPr>
            <w:t xml:space="preserve">CUP: B59J16003160001 </w:t>
          </w:r>
        </w:p>
        <w:p w14:paraId="6A3FF121" w14:textId="2E3BD4BB" w:rsidR="00925111" w:rsidRPr="007A4B22" w:rsidRDefault="00F0447B" w:rsidP="00925111">
          <w:pPr>
            <w:pStyle w:val="Titolo"/>
            <w:ind w:left="0" w:right="157"/>
            <w:rPr>
              <w:rFonts w:ascii="Arial" w:hAnsi="Arial" w:cs="Arial"/>
              <w:sz w:val="24"/>
              <w:szCs w:val="24"/>
            </w:rPr>
          </w:pPr>
          <w:r w:rsidRPr="007A4B22">
            <w:rPr>
              <w:rFonts w:ascii="Arial" w:hAnsi="Arial" w:cs="Arial"/>
              <w:sz w:val="24"/>
              <w:szCs w:val="24"/>
            </w:rPr>
            <w:t>CIG: 9607502974</w:t>
          </w:r>
        </w:p>
        <w:p w14:paraId="32127334" w14:textId="4EB7C5C6" w:rsidR="00925111" w:rsidRDefault="00925111" w:rsidP="00F0447B">
          <w:pPr>
            <w:pStyle w:val="Titolo"/>
            <w:ind w:left="0" w:right="157"/>
            <w:jc w:val="left"/>
            <w:rPr>
              <w:rFonts w:ascii="Arial" w:hAnsi="Arial" w:cs="Arial"/>
              <w:sz w:val="24"/>
              <w:szCs w:val="24"/>
            </w:rPr>
          </w:pPr>
        </w:p>
        <w:p w14:paraId="7B2B1D23" w14:textId="77777777" w:rsidR="0006350A" w:rsidRPr="007A4B22" w:rsidRDefault="0006350A" w:rsidP="00F0447B">
          <w:pPr>
            <w:pStyle w:val="Titolo"/>
            <w:ind w:left="0" w:right="157"/>
            <w:jc w:val="left"/>
            <w:rPr>
              <w:rFonts w:ascii="Arial" w:hAnsi="Arial" w:cs="Arial"/>
              <w:sz w:val="24"/>
              <w:szCs w:val="24"/>
            </w:rPr>
          </w:pPr>
        </w:p>
        <w:p w14:paraId="08DA612B" w14:textId="77777777" w:rsidR="00925111" w:rsidRPr="007A4B22" w:rsidRDefault="00925111" w:rsidP="00925111">
          <w:pPr>
            <w:spacing w:before="146"/>
            <w:ind w:right="34"/>
            <w:rPr>
              <w:rFonts w:ascii="Arial" w:hAnsi="Arial" w:cs="Arial"/>
              <w:b/>
              <w:bCs/>
            </w:rPr>
          </w:pPr>
        </w:p>
        <w:p w14:paraId="55F6CE6E" w14:textId="040C59DC" w:rsidR="00925111" w:rsidRPr="00925111" w:rsidRDefault="00925111" w:rsidP="0006350A">
          <w:pPr>
            <w:pStyle w:val="Titolo"/>
            <w:spacing w:before="65"/>
            <w:ind w:left="0" w:right="16"/>
            <w:rPr>
              <w:rFonts w:ascii="Arial" w:hAnsi="Arial" w:cs="Arial"/>
            </w:rPr>
          </w:pPr>
          <w:r w:rsidRPr="00E65423">
            <w:rPr>
              <w:rFonts w:ascii="Arial" w:hAnsi="Arial" w:cs="Arial"/>
              <w:bCs w:val="0"/>
              <w:sz w:val="26"/>
              <w:szCs w:val="26"/>
            </w:rPr>
            <w:t xml:space="preserve">MODELLO </w:t>
          </w:r>
          <w:r w:rsidR="0030116D">
            <w:rPr>
              <w:rFonts w:ascii="Arial" w:hAnsi="Arial" w:cs="Arial"/>
              <w:bCs w:val="0"/>
              <w:sz w:val="26"/>
              <w:szCs w:val="26"/>
            </w:rPr>
            <w:t>4</w:t>
          </w:r>
          <w:r w:rsidRPr="00E65423">
            <w:rPr>
              <w:rFonts w:ascii="Arial" w:hAnsi="Arial" w:cs="Arial"/>
              <w:bCs w:val="0"/>
              <w:sz w:val="26"/>
              <w:szCs w:val="26"/>
            </w:rPr>
            <w:t xml:space="preserve"> </w:t>
          </w:r>
          <w:r w:rsidR="001476B6">
            <w:rPr>
              <w:rFonts w:ascii="Arial" w:hAnsi="Arial" w:cs="Arial"/>
              <w:bCs w:val="0"/>
              <w:sz w:val="26"/>
              <w:szCs w:val="26"/>
            </w:rPr>
            <w:t>–</w:t>
          </w:r>
          <w:r w:rsidRPr="00E65423">
            <w:rPr>
              <w:rFonts w:ascii="Arial" w:hAnsi="Arial" w:cs="Arial"/>
              <w:bCs w:val="0"/>
              <w:sz w:val="26"/>
              <w:szCs w:val="26"/>
            </w:rPr>
            <w:t xml:space="preserve"> </w:t>
          </w:r>
          <w:r w:rsidR="001476B6">
            <w:rPr>
              <w:rFonts w:ascii="Arial" w:hAnsi="Arial" w:cs="Arial"/>
              <w:bCs w:val="0"/>
              <w:sz w:val="26"/>
              <w:szCs w:val="26"/>
            </w:rPr>
            <w:t xml:space="preserve">Documento di Gara Unico Europeo </w:t>
          </w:r>
          <w:r w:rsidR="001476B6" w:rsidRPr="001476B6">
            <w:rPr>
              <w:rFonts w:ascii="Arial" w:hAnsi="Arial" w:cs="Arial"/>
              <w:bCs w:val="0"/>
              <w:i/>
              <w:iCs/>
              <w:sz w:val="26"/>
              <w:szCs w:val="26"/>
            </w:rPr>
            <w:t>(DGUE)</w:t>
          </w:r>
        </w:p>
        <w:p w14:paraId="387CA4C5" w14:textId="77777777" w:rsidR="00925111" w:rsidRPr="004B12A0" w:rsidRDefault="00925111" w:rsidP="00BC59D3">
          <w:pPr>
            <w:pStyle w:val="Titolo1"/>
            <w:spacing w:before="120"/>
            <w:ind w:left="0" w:right="2454"/>
            <w:rPr>
              <w:rFonts w:ascii="Arial" w:hAnsi="Arial" w:cs="Arial"/>
            </w:rPr>
          </w:pPr>
        </w:p>
        <w:p w14:paraId="20C9EACA" w14:textId="77777777" w:rsidR="00925111" w:rsidRPr="004B12A0" w:rsidRDefault="00925111" w:rsidP="00BC59D3">
          <w:pPr>
            <w:pStyle w:val="Titolo1"/>
            <w:spacing w:before="120"/>
            <w:ind w:left="0" w:right="2454"/>
            <w:rPr>
              <w:rFonts w:ascii="Arial" w:hAnsi="Arial" w:cs="Arial"/>
            </w:rPr>
          </w:pPr>
        </w:p>
        <w:p w14:paraId="7D411D52" w14:textId="77777777" w:rsidR="00925111" w:rsidRPr="004B12A0" w:rsidRDefault="00925111" w:rsidP="00BC59D3">
          <w:pPr>
            <w:pStyle w:val="Titolo1"/>
            <w:spacing w:before="120"/>
            <w:ind w:left="0" w:right="2454"/>
            <w:rPr>
              <w:rFonts w:ascii="Arial" w:hAnsi="Arial" w:cs="Arial"/>
            </w:rPr>
          </w:pPr>
        </w:p>
        <w:p w14:paraId="460EE01B" w14:textId="77777777" w:rsidR="00925111" w:rsidRPr="004B12A0" w:rsidRDefault="00925111" w:rsidP="00BC59D3">
          <w:pPr>
            <w:pStyle w:val="Titolo1"/>
            <w:spacing w:before="120"/>
            <w:ind w:left="0" w:right="2454"/>
            <w:rPr>
              <w:rFonts w:ascii="Arial" w:hAnsi="Arial" w:cs="Arial"/>
            </w:rPr>
          </w:pPr>
        </w:p>
        <w:p w14:paraId="38B154BB" w14:textId="1CF78596" w:rsidR="00E65423" w:rsidRPr="0006350A" w:rsidRDefault="00000000" w:rsidP="0006350A">
          <w:pPr>
            <w:widowControl w:val="0"/>
            <w:autoSpaceDE w:val="0"/>
            <w:autoSpaceDN w:val="0"/>
            <w:rPr>
              <w:rFonts w:ascii="Arial" w:hAnsi="Arial" w:cs="Arial"/>
              <w:b/>
              <w:bCs/>
              <w:sz w:val="20"/>
              <w:szCs w:val="20"/>
            </w:rPr>
          </w:pPr>
        </w:p>
      </w:sdtContent>
    </w:sdt>
    <w:p w14:paraId="060C5611" w14:textId="77777777" w:rsidR="00E65423" w:rsidRDefault="00E65423" w:rsidP="00E65423">
      <w:pPr>
        <w:pStyle w:val="Corpotesto"/>
        <w:spacing w:before="0"/>
        <w:ind w:left="0" w:right="187"/>
        <w:jc w:val="right"/>
        <w:rPr>
          <w:rFonts w:ascii="Arial" w:hAnsi="Arial"/>
          <w:color w:val="595959" w:themeColor="text1" w:themeTint="A6"/>
          <w:shd w:val="clear" w:color="auto" w:fill="FFFFFF" w:themeFill="background1"/>
        </w:rPr>
      </w:pPr>
    </w:p>
    <w:p w14:paraId="224E6C45" w14:textId="77777777" w:rsidR="00E65423" w:rsidRPr="007862AD" w:rsidRDefault="00E65423" w:rsidP="00E65423">
      <w:pPr>
        <w:jc w:val="right"/>
        <w:rPr>
          <w:rFonts w:ascii="Arial" w:hAnsi="Arial" w:cs="Arial"/>
          <w:sz w:val="20"/>
          <w:szCs w:val="20"/>
          <w:shd w:val="clear" w:color="auto" w:fill="FFFFFF" w:themeFill="background1"/>
        </w:rPr>
      </w:pPr>
      <w:r w:rsidRPr="007862AD">
        <w:rPr>
          <w:rFonts w:ascii="Arial" w:hAnsi="Arial" w:cs="Arial"/>
          <w:sz w:val="20"/>
          <w:szCs w:val="20"/>
          <w:shd w:val="clear" w:color="auto" w:fill="FFFFFF" w:themeFill="background1"/>
        </w:rPr>
        <w:t>Alla Giunta Regionale della Campani</w:t>
      </w:r>
      <w:r>
        <w:rPr>
          <w:rFonts w:ascii="Arial" w:hAnsi="Arial" w:cs="Arial"/>
          <w:sz w:val="20"/>
          <w:szCs w:val="20"/>
          <w:shd w:val="clear" w:color="auto" w:fill="FFFFFF" w:themeFill="background1"/>
        </w:rPr>
        <w:t>a</w:t>
      </w:r>
    </w:p>
    <w:p w14:paraId="359C5F58" w14:textId="77777777" w:rsidR="00E65423" w:rsidRPr="007862AD" w:rsidRDefault="00E65423" w:rsidP="00E65423">
      <w:pPr>
        <w:jc w:val="right"/>
        <w:rPr>
          <w:rFonts w:ascii="Arial" w:hAnsi="Arial" w:cs="Arial"/>
          <w:sz w:val="20"/>
          <w:szCs w:val="20"/>
          <w:shd w:val="clear" w:color="auto" w:fill="FFFFFF" w:themeFill="background1"/>
        </w:rPr>
      </w:pPr>
      <w:r w:rsidRPr="007862AD">
        <w:rPr>
          <w:rFonts w:ascii="Arial" w:hAnsi="Arial" w:cs="Arial"/>
          <w:sz w:val="20"/>
          <w:szCs w:val="20"/>
          <w:shd w:val="clear" w:color="auto" w:fill="FFFFFF" w:themeFill="background1"/>
        </w:rPr>
        <w:t>Ufficio Speciale Grandi Opere - STAFF 60.06.92</w:t>
      </w:r>
    </w:p>
    <w:p w14:paraId="4B02895C" w14:textId="77777777" w:rsidR="00E65423" w:rsidRPr="007862AD" w:rsidRDefault="00E65423" w:rsidP="00E65423">
      <w:pPr>
        <w:jc w:val="right"/>
        <w:rPr>
          <w:rFonts w:ascii="Arial" w:hAnsi="Arial" w:cs="Arial"/>
          <w:sz w:val="20"/>
          <w:szCs w:val="20"/>
          <w:shd w:val="clear" w:color="auto" w:fill="FFFFFF" w:themeFill="background1"/>
        </w:rPr>
      </w:pPr>
      <w:r w:rsidRPr="007862AD">
        <w:rPr>
          <w:rFonts w:ascii="Arial" w:hAnsi="Arial" w:cs="Arial"/>
          <w:sz w:val="20"/>
          <w:szCs w:val="20"/>
          <w:shd w:val="clear" w:color="auto" w:fill="FFFFFF" w:themeFill="background1"/>
        </w:rPr>
        <w:t xml:space="preserve"> “Centrale Acquisti e Ufficio Gare - Procedure di Appalto PNRR”</w:t>
      </w:r>
    </w:p>
    <w:p w14:paraId="3B5C78D2" w14:textId="77777777" w:rsidR="00E65423" w:rsidRDefault="00E65423" w:rsidP="00E65423">
      <w:pPr>
        <w:spacing w:before="146"/>
        <w:ind w:right="16"/>
        <w:jc w:val="both"/>
        <w:rPr>
          <w:rFonts w:ascii="Arial" w:hAnsi="Arial"/>
          <w:b/>
          <w:color w:val="000000" w:themeColor="text1"/>
          <w:sz w:val="20"/>
          <w:shd w:val="clear" w:color="auto" w:fill="FFFFFF" w:themeFill="background1"/>
        </w:rPr>
      </w:pPr>
    </w:p>
    <w:p w14:paraId="13080187" w14:textId="77777777" w:rsidR="001476B6" w:rsidRDefault="001476B6" w:rsidP="001476B6">
      <w:pPr>
        <w:pStyle w:val="ChapterTitle"/>
        <w:spacing w:before="0" w:after="0"/>
        <w:jc w:val="both"/>
      </w:pPr>
      <w:r>
        <w:rPr>
          <w:sz w:val="18"/>
          <w:szCs w:val="18"/>
        </w:rPr>
        <w:t>Parte I: Informazioni sulla procedura di appalto e sull'amministrazione aggiudicatrice o ente aggiudicatore</w:t>
      </w:r>
    </w:p>
    <w:p w14:paraId="352F4141" w14:textId="77777777" w:rsidR="001476B6" w:rsidRDefault="001476B6" w:rsidP="001476B6"/>
    <w:p w14:paraId="70E730B4" w14:textId="77777777" w:rsidR="001476B6" w:rsidRDefault="001476B6" w:rsidP="001476B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14:paraId="70445E47" w14:textId="77777777" w:rsidR="001476B6" w:rsidRDefault="001476B6" w:rsidP="001476B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14:paraId="09E1B16C" w14:textId="77777777" w:rsidR="001476B6" w:rsidRDefault="001476B6" w:rsidP="001476B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14:paraId="326037CE" w14:textId="77777777" w:rsidR="001476B6" w:rsidRDefault="001476B6" w:rsidP="001476B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14:paraId="30499CD3" w14:textId="77777777" w:rsidR="001476B6" w:rsidRDefault="001476B6" w:rsidP="001476B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13120CF8" w14:textId="77777777" w:rsidR="001476B6" w:rsidRDefault="001476B6" w:rsidP="001476B6">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14:paraId="3688300E" w14:textId="77777777" w:rsidR="001476B6" w:rsidRDefault="001476B6" w:rsidP="001476B6">
      <w:pPr>
        <w:pStyle w:val="SectionTitle"/>
        <w:spacing w:before="0" w:after="0"/>
        <w:jc w:val="both"/>
        <w:rPr>
          <w:rFonts w:ascii="Arial" w:hAnsi="Arial" w:cs="Arial"/>
          <w:b w:val="0"/>
          <w:caps/>
          <w:sz w:val="16"/>
          <w:szCs w:val="16"/>
        </w:rPr>
      </w:pPr>
    </w:p>
    <w:p w14:paraId="21A85823" w14:textId="77777777" w:rsidR="001476B6" w:rsidRDefault="001476B6" w:rsidP="001476B6">
      <w:pPr>
        <w:pStyle w:val="SectionTitle"/>
        <w:rPr>
          <w:rFonts w:ascii="Arial" w:hAnsi="Arial" w:cs="Arial"/>
          <w:w w:val="0"/>
          <w:sz w:val="15"/>
          <w:szCs w:val="15"/>
        </w:rPr>
      </w:pPr>
      <w:r>
        <w:rPr>
          <w:rFonts w:ascii="Arial" w:hAnsi="Arial" w:cs="Arial"/>
          <w:b w:val="0"/>
          <w:caps/>
          <w:sz w:val="16"/>
          <w:szCs w:val="16"/>
        </w:rPr>
        <w:t>Informazioni sulla procedura di appalto</w:t>
      </w:r>
    </w:p>
    <w:p w14:paraId="524A0264" w14:textId="77777777" w:rsidR="001476B6" w:rsidRPr="003A443E" w:rsidRDefault="001476B6" w:rsidP="001476B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476B6" w14:paraId="2C41480D" w14:textId="77777777" w:rsidTr="0027301B">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C4AA1B2" w14:textId="77777777" w:rsidR="001476B6" w:rsidRDefault="001476B6" w:rsidP="0027301B">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2A3508" w14:textId="77777777" w:rsidR="001476B6" w:rsidRPr="00801251" w:rsidRDefault="001476B6" w:rsidP="0027301B">
            <w:pPr>
              <w:rPr>
                <w:rFonts w:ascii="Arial" w:hAnsi="Arial" w:cs="Arial"/>
                <w:sz w:val="20"/>
                <w:szCs w:val="20"/>
              </w:rPr>
            </w:pPr>
            <w:r w:rsidRPr="00801251">
              <w:rPr>
                <w:rFonts w:ascii="Arial" w:hAnsi="Arial" w:cs="Arial"/>
                <w:b/>
                <w:sz w:val="20"/>
                <w:szCs w:val="20"/>
              </w:rPr>
              <w:t>Risposta: Regione Campania</w:t>
            </w:r>
          </w:p>
        </w:tc>
      </w:tr>
      <w:tr w:rsidR="001476B6" w14:paraId="235F55F1" w14:textId="77777777" w:rsidTr="0027301B">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75F3E3" w14:textId="77777777" w:rsidR="001476B6" w:rsidRPr="003A443E" w:rsidRDefault="001476B6" w:rsidP="0027301B">
            <w:pPr>
              <w:rPr>
                <w:rFonts w:ascii="Arial" w:hAnsi="Arial" w:cs="Arial"/>
                <w:color w:val="000000"/>
                <w:sz w:val="14"/>
                <w:szCs w:val="14"/>
              </w:rPr>
            </w:pPr>
            <w:r w:rsidRPr="003A443E">
              <w:rPr>
                <w:rFonts w:ascii="Arial" w:hAnsi="Arial" w:cs="Arial"/>
                <w:color w:val="000000"/>
                <w:sz w:val="14"/>
                <w:szCs w:val="14"/>
              </w:rPr>
              <w:t xml:space="preserve">Nome: </w:t>
            </w:r>
          </w:p>
          <w:p w14:paraId="4B1A2B26" w14:textId="77777777" w:rsidR="001476B6" w:rsidRPr="003A443E" w:rsidRDefault="001476B6" w:rsidP="0027301B">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F628EC" w14:textId="77777777" w:rsidR="001476B6" w:rsidRPr="00801251" w:rsidRDefault="001476B6" w:rsidP="0027301B">
            <w:pPr>
              <w:rPr>
                <w:rFonts w:ascii="Arial" w:hAnsi="Arial" w:cs="Arial"/>
                <w:color w:val="000000"/>
                <w:sz w:val="20"/>
                <w:szCs w:val="20"/>
              </w:rPr>
            </w:pPr>
            <w:r w:rsidRPr="00801251">
              <w:rPr>
                <w:rFonts w:ascii="Arial" w:hAnsi="Arial" w:cs="Arial"/>
                <w:color w:val="000000"/>
                <w:sz w:val="20"/>
                <w:szCs w:val="20"/>
              </w:rPr>
              <w:t>Giunta Regionale della Campania</w:t>
            </w:r>
          </w:p>
          <w:p w14:paraId="0F8CB097" w14:textId="77777777" w:rsidR="001476B6" w:rsidRPr="00801251" w:rsidRDefault="001476B6" w:rsidP="0027301B">
            <w:pPr>
              <w:rPr>
                <w:rFonts w:ascii="Arial" w:hAnsi="Arial" w:cs="Arial"/>
                <w:color w:val="000000"/>
                <w:sz w:val="20"/>
                <w:szCs w:val="20"/>
              </w:rPr>
            </w:pPr>
            <w:r w:rsidRPr="00801251">
              <w:rPr>
                <w:rFonts w:ascii="Arial" w:hAnsi="Arial" w:cs="Arial"/>
                <w:color w:val="000000"/>
                <w:sz w:val="20"/>
                <w:szCs w:val="20"/>
              </w:rPr>
              <w:t>800.119.906.39</w:t>
            </w:r>
          </w:p>
        </w:tc>
      </w:tr>
      <w:tr w:rsidR="001476B6" w14:paraId="498898E9" w14:textId="77777777" w:rsidTr="0027301B">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70C429" w14:textId="77777777" w:rsidR="001476B6" w:rsidRDefault="001476B6" w:rsidP="0027301B">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2228EB" w14:textId="073D4BE4" w:rsidR="001476B6" w:rsidRPr="00801251" w:rsidRDefault="001476B6" w:rsidP="0027301B">
            <w:pPr>
              <w:rPr>
                <w:rFonts w:ascii="Arial" w:hAnsi="Arial" w:cs="Arial"/>
                <w:sz w:val="20"/>
                <w:szCs w:val="20"/>
              </w:rPr>
            </w:pPr>
            <w:r w:rsidRPr="00801251">
              <w:rPr>
                <w:rFonts w:ascii="Arial" w:hAnsi="Arial" w:cs="Arial"/>
                <w:b/>
                <w:sz w:val="20"/>
                <w:szCs w:val="20"/>
              </w:rPr>
              <w:t xml:space="preserve">Risposta: Appalto </w:t>
            </w:r>
            <w:r>
              <w:rPr>
                <w:rFonts w:ascii="Arial" w:hAnsi="Arial" w:cs="Arial"/>
                <w:b/>
                <w:sz w:val="20"/>
                <w:szCs w:val="20"/>
              </w:rPr>
              <w:t xml:space="preserve">di </w:t>
            </w:r>
            <w:r w:rsidR="006B054A">
              <w:rPr>
                <w:rFonts w:ascii="Arial" w:hAnsi="Arial" w:cs="Arial"/>
                <w:b/>
                <w:sz w:val="20"/>
                <w:szCs w:val="20"/>
              </w:rPr>
              <w:t>lavori</w:t>
            </w:r>
          </w:p>
        </w:tc>
      </w:tr>
      <w:tr w:rsidR="001476B6" w14:paraId="3FDB28D8" w14:textId="77777777" w:rsidTr="002730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5EFECF" w14:textId="77777777" w:rsidR="001476B6" w:rsidRDefault="001476B6" w:rsidP="0027301B">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F620EB7" w14:textId="76C80C05" w:rsidR="001476B6" w:rsidRPr="00801251" w:rsidRDefault="001476B6" w:rsidP="0027301B">
            <w:pPr>
              <w:jc w:val="both"/>
              <w:rPr>
                <w:rFonts w:ascii="Arial" w:hAnsi="Arial" w:cs="Arial"/>
                <w:sz w:val="20"/>
                <w:szCs w:val="20"/>
              </w:rPr>
            </w:pPr>
          </w:p>
        </w:tc>
      </w:tr>
      <w:tr w:rsidR="001476B6" w14:paraId="0B60DDE8" w14:textId="77777777" w:rsidTr="002730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BAC04F" w14:textId="77777777" w:rsidR="001476B6" w:rsidRDefault="001476B6" w:rsidP="0027301B">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870685E" w14:textId="55952A31" w:rsidR="001476B6" w:rsidRPr="00801251" w:rsidRDefault="001476B6" w:rsidP="0027301B">
            <w:pPr>
              <w:rPr>
                <w:rFonts w:ascii="Arial" w:hAnsi="Arial" w:cs="Arial"/>
                <w:sz w:val="20"/>
                <w:szCs w:val="20"/>
              </w:rPr>
            </w:pPr>
            <w:r w:rsidRPr="00801251">
              <w:rPr>
                <w:rFonts w:ascii="Arial" w:hAnsi="Arial" w:cs="Arial"/>
                <w:sz w:val="20"/>
                <w:szCs w:val="20"/>
              </w:rPr>
              <w:t xml:space="preserve">Proc. </w:t>
            </w:r>
            <w:r w:rsidR="00C33C1A" w:rsidRPr="00C33C1A">
              <w:rPr>
                <w:rFonts w:ascii="Arial" w:hAnsi="Arial" w:cs="Arial"/>
                <w:b/>
                <w:bCs/>
                <w:sz w:val="20"/>
                <w:szCs w:val="20"/>
              </w:rPr>
              <w:t>N.</w:t>
            </w:r>
            <w:r w:rsidR="006B054A">
              <w:rPr>
                <w:rFonts w:ascii="Arial" w:hAnsi="Arial" w:cs="Arial"/>
                <w:b/>
                <w:bCs/>
                <w:sz w:val="20"/>
                <w:szCs w:val="20"/>
              </w:rPr>
              <w:t xml:space="preserve"> </w:t>
            </w:r>
            <w:r w:rsidR="00C33C1A" w:rsidRPr="00C33C1A">
              <w:rPr>
                <w:rFonts w:ascii="Arial" w:hAnsi="Arial" w:cs="Arial"/>
                <w:b/>
                <w:bCs/>
                <w:sz w:val="20"/>
                <w:szCs w:val="20"/>
              </w:rPr>
              <w:t>3573/AP/2023</w:t>
            </w:r>
          </w:p>
        </w:tc>
      </w:tr>
      <w:tr w:rsidR="001476B6" w14:paraId="0E8B61EF" w14:textId="77777777" w:rsidTr="002730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2DB538" w14:textId="77777777" w:rsidR="001476B6" w:rsidRPr="003A443E" w:rsidRDefault="001476B6" w:rsidP="0027301B">
            <w:pPr>
              <w:rPr>
                <w:rFonts w:ascii="Arial" w:hAnsi="Arial" w:cs="Arial"/>
                <w:color w:val="000000"/>
                <w:sz w:val="14"/>
                <w:szCs w:val="14"/>
              </w:rPr>
            </w:pPr>
            <w:r w:rsidRPr="003A443E">
              <w:rPr>
                <w:rFonts w:ascii="Arial" w:hAnsi="Arial" w:cs="Arial"/>
                <w:color w:val="000000"/>
                <w:sz w:val="14"/>
                <w:szCs w:val="14"/>
              </w:rPr>
              <w:t xml:space="preserve">CIG </w:t>
            </w:r>
          </w:p>
          <w:p w14:paraId="5A8DF810" w14:textId="77777777" w:rsidR="001476B6" w:rsidRDefault="001476B6" w:rsidP="0027301B">
            <w:pPr>
              <w:rPr>
                <w:rFonts w:ascii="Arial" w:hAnsi="Arial" w:cs="Arial"/>
                <w:color w:val="000000"/>
                <w:sz w:val="14"/>
                <w:szCs w:val="14"/>
              </w:rPr>
            </w:pPr>
          </w:p>
          <w:p w14:paraId="13726C09" w14:textId="77777777" w:rsidR="001476B6" w:rsidRDefault="001476B6" w:rsidP="0027301B">
            <w:pPr>
              <w:rPr>
                <w:rFonts w:ascii="Arial" w:hAnsi="Arial" w:cs="Arial"/>
                <w:color w:val="000000"/>
                <w:sz w:val="14"/>
                <w:szCs w:val="14"/>
              </w:rPr>
            </w:pPr>
          </w:p>
          <w:p w14:paraId="27A7502A" w14:textId="77777777" w:rsidR="001476B6" w:rsidRPr="003A443E" w:rsidRDefault="001476B6" w:rsidP="0027301B">
            <w:pPr>
              <w:rPr>
                <w:rFonts w:ascii="Arial" w:hAnsi="Arial" w:cs="Arial"/>
                <w:color w:val="000000"/>
                <w:sz w:val="14"/>
                <w:szCs w:val="14"/>
              </w:rPr>
            </w:pPr>
            <w:r w:rsidRPr="003A443E">
              <w:rPr>
                <w:rFonts w:ascii="Arial" w:hAnsi="Arial" w:cs="Arial"/>
                <w:color w:val="000000"/>
                <w:sz w:val="14"/>
                <w:szCs w:val="14"/>
              </w:rPr>
              <w:t xml:space="preserve">CUP </w:t>
            </w:r>
          </w:p>
          <w:p w14:paraId="58BB2C41" w14:textId="77777777" w:rsidR="001476B6" w:rsidRPr="003A443E" w:rsidRDefault="001476B6" w:rsidP="0027301B">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9DA104" w14:textId="495F287F" w:rsidR="001476B6" w:rsidRPr="00CC57E9" w:rsidRDefault="001476B6" w:rsidP="0027301B">
            <w:pPr>
              <w:rPr>
                <w:rFonts w:ascii="Arial" w:hAnsi="Arial" w:cs="Arial"/>
                <w:b/>
                <w:bCs/>
                <w:color w:val="000000"/>
                <w:sz w:val="20"/>
                <w:szCs w:val="20"/>
              </w:rPr>
            </w:pPr>
            <w:r w:rsidRPr="00CC57E9">
              <w:rPr>
                <w:rFonts w:ascii="Arial" w:hAnsi="Arial" w:cs="Arial"/>
                <w:b/>
                <w:bCs/>
                <w:color w:val="000000"/>
                <w:sz w:val="20"/>
                <w:szCs w:val="20"/>
              </w:rPr>
              <w:t>CIG</w:t>
            </w:r>
            <w:r w:rsidR="00C33C1A">
              <w:rPr>
                <w:rFonts w:ascii="Arial" w:hAnsi="Arial" w:cs="Arial"/>
                <w:b/>
                <w:bCs/>
                <w:color w:val="000000"/>
                <w:sz w:val="20"/>
                <w:szCs w:val="20"/>
              </w:rPr>
              <w:t>:</w:t>
            </w:r>
            <w:r w:rsidRPr="00CC57E9">
              <w:rPr>
                <w:rFonts w:ascii="Arial" w:hAnsi="Arial" w:cs="Arial"/>
                <w:b/>
                <w:bCs/>
                <w:color w:val="000000"/>
                <w:sz w:val="20"/>
                <w:szCs w:val="20"/>
              </w:rPr>
              <w:t xml:space="preserve"> </w:t>
            </w:r>
            <w:r w:rsidR="00C33C1A" w:rsidRPr="00C33C1A">
              <w:rPr>
                <w:rFonts w:ascii="Arial" w:hAnsi="Arial" w:cs="Arial"/>
                <w:b/>
                <w:bCs/>
                <w:sz w:val="20"/>
                <w:szCs w:val="20"/>
              </w:rPr>
              <w:t>9607502974</w:t>
            </w:r>
          </w:p>
          <w:p w14:paraId="7D36E367" w14:textId="77777777" w:rsidR="001476B6" w:rsidRDefault="001476B6" w:rsidP="0027301B">
            <w:pPr>
              <w:rPr>
                <w:rFonts w:ascii="Arial" w:hAnsi="Arial" w:cs="Arial"/>
                <w:color w:val="000000"/>
                <w:sz w:val="20"/>
                <w:szCs w:val="20"/>
              </w:rPr>
            </w:pPr>
          </w:p>
          <w:p w14:paraId="3DBED52A" w14:textId="77777777" w:rsidR="001476B6" w:rsidRDefault="001476B6" w:rsidP="0027301B">
            <w:pPr>
              <w:rPr>
                <w:rFonts w:ascii="Arial" w:hAnsi="Arial" w:cs="Arial"/>
                <w:color w:val="000000"/>
                <w:sz w:val="20"/>
                <w:szCs w:val="20"/>
              </w:rPr>
            </w:pPr>
          </w:p>
          <w:p w14:paraId="5D0471B7" w14:textId="62A161F5" w:rsidR="001476B6" w:rsidRPr="00CC57E9" w:rsidRDefault="001476B6" w:rsidP="0027301B">
            <w:pPr>
              <w:rPr>
                <w:rFonts w:ascii="Arial" w:hAnsi="Arial" w:cs="Arial"/>
                <w:b/>
                <w:bCs/>
                <w:color w:val="000000"/>
                <w:sz w:val="20"/>
                <w:szCs w:val="20"/>
              </w:rPr>
            </w:pPr>
            <w:r w:rsidRPr="00CC57E9">
              <w:rPr>
                <w:rFonts w:ascii="Arial" w:hAnsi="Arial" w:cs="Arial"/>
                <w:b/>
                <w:bCs/>
                <w:color w:val="000000"/>
                <w:sz w:val="20"/>
                <w:szCs w:val="20"/>
              </w:rPr>
              <w:t>CUP</w:t>
            </w:r>
            <w:r w:rsidR="00C33C1A">
              <w:rPr>
                <w:rFonts w:ascii="Arial" w:hAnsi="Arial" w:cs="Arial"/>
                <w:b/>
                <w:bCs/>
                <w:color w:val="000000"/>
                <w:sz w:val="20"/>
                <w:szCs w:val="20"/>
              </w:rPr>
              <w:t>:</w:t>
            </w:r>
            <w:r>
              <w:rPr>
                <w:rFonts w:ascii="Arial" w:hAnsi="Arial" w:cs="Arial"/>
                <w:b/>
                <w:bCs/>
                <w:color w:val="000000"/>
                <w:sz w:val="20"/>
                <w:szCs w:val="20"/>
              </w:rPr>
              <w:t xml:space="preserve"> </w:t>
            </w:r>
            <w:r w:rsidR="00C33C1A" w:rsidRPr="00C33C1A">
              <w:rPr>
                <w:rFonts w:ascii="Arial" w:hAnsi="Arial" w:cs="Arial"/>
                <w:b/>
                <w:bCs/>
                <w:sz w:val="20"/>
                <w:szCs w:val="20"/>
              </w:rPr>
              <w:t>B59J16003160001</w:t>
            </w:r>
          </w:p>
        </w:tc>
      </w:tr>
    </w:tbl>
    <w:p w14:paraId="1438C93F" w14:textId="77777777" w:rsidR="001476B6" w:rsidRDefault="001476B6" w:rsidP="001476B6">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14:paraId="618D2AEF" w14:textId="77777777" w:rsidR="001476B6" w:rsidRDefault="001476B6" w:rsidP="001476B6">
      <w:pPr>
        <w:pStyle w:val="ChapterTitle"/>
        <w:pageBreakBefore/>
        <w:rPr>
          <w:rFonts w:ascii="Arial" w:hAnsi="Arial" w:cs="Arial"/>
          <w:b w:val="0"/>
          <w:caps/>
          <w:sz w:val="16"/>
          <w:szCs w:val="16"/>
        </w:rPr>
      </w:pPr>
      <w:r>
        <w:rPr>
          <w:sz w:val="18"/>
          <w:szCs w:val="18"/>
        </w:rPr>
        <w:lastRenderedPageBreak/>
        <w:t>Parte II: Informazioni sull'operatore economico</w:t>
      </w:r>
    </w:p>
    <w:p w14:paraId="7FB503BD" w14:textId="77777777" w:rsidR="001476B6" w:rsidRDefault="001476B6" w:rsidP="001476B6">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6051"/>
        <w:gridCol w:w="3614"/>
      </w:tblGrid>
      <w:tr w:rsidR="001476B6" w14:paraId="2D8EE91E" w14:textId="77777777" w:rsidTr="0027301B">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E5D5F99" w14:textId="77777777" w:rsidR="001476B6" w:rsidRDefault="001476B6" w:rsidP="0027301B">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F2946D3" w14:textId="77777777" w:rsidR="001476B6" w:rsidRDefault="001476B6" w:rsidP="0027301B">
            <w:pPr>
              <w:pStyle w:val="Text1"/>
              <w:ind w:left="0"/>
            </w:pPr>
            <w:r>
              <w:rPr>
                <w:rFonts w:ascii="Arial" w:hAnsi="Arial" w:cs="Arial"/>
                <w:b/>
                <w:sz w:val="14"/>
                <w:szCs w:val="14"/>
              </w:rPr>
              <w:t>Risposta:</w:t>
            </w:r>
          </w:p>
        </w:tc>
      </w:tr>
      <w:tr w:rsidR="001476B6" w14:paraId="33532329" w14:textId="77777777" w:rsidTr="0027301B">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E91DCEB" w14:textId="77777777" w:rsidR="001476B6" w:rsidRDefault="001476B6" w:rsidP="0027301B">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CD505FB" w14:textId="77777777" w:rsidR="001476B6" w:rsidRDefault="001476B6" w:rsidP="0027301B">
            <w:pPr>
              <w:pStyle w:val="Text1"/>
              <w:ind w:left="0"/>
            </w:pPr>
            <w:r>
              <w:rPr>
                <w:rFonts w:ascii="Arial" w:hAnsi="Arial" w:cs="Arial"/>
                <w:sz w:val="14"/>
                <w:szCs w:val="14"/>
              </w:rPr>
              <w:t>[   ]</w:t>
            </w:r>
          </w:p>
        </w:tc>
      </w:tr>
      <w:tr w:rsidR="001476B6" w14:paraId="5FE57497" w14:textId="77777777" w:rsidTr="0027301B">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7789F7C" w14:textId="77777777" w:rsidR="001476B6" w:rsidRDefault="001476B6" w:rsidP="0027301B">
            <w:pPr>
              <w:pStyle w:val="Text1"/>
              <w:ind w:left="0"/>
              <w:rPr>
                <w:rFonts w:ascii="Arial" w:hAnsi="Arial" w:cs="Arial"/>
                <w:sz w:val="14"/>
                <w:szCs w:val="14"/>
              </w:rPr>
            </w:pPr>
            <w:r>
              <w:rPr>
                <w:rFonts w:ascii="Arial" w:hAnsi="Arial" w:cs="Arial"/>
                <w:sz w:val="14"/>
                <w:szCs w:val="14"/>
              </w:rPr>
              <w:t>Partita IVA, se applicabile:</w:t>
            </w:r>
          </w:p>
          <w:p w14:paraId="098B0562" w14:textId="77777777" w:rsidR="001476B6" w:rsidRDefault="001476B6" w:rsidP="0027301B">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55A2FF5" w14:textId="77777777" w:rsidR="001476B6" w:rsidRDefault="001476B6" w:rsidP="0027301B">
            <w:pPr>
              <w:pStyle w:val="Text1"/>
              <w:ind w:left="0"/>
              <w:rPr>
                <w:rFonts w:ascii="Arial" w:hAnsi="Arial" w:cs="Arial"/>
                <w:sz w:val="14"/>
                <w:szCs w:val="14"/>
              </w:rPr>
            </w:pPr>
            <w:r>
              <w:rPr>
                <w:rFonts w:ascii="Arial" w:hAnsi="Arial" w:cs="Arial"/>
                <w:sz w:val="14"/>
                <w:szCs w:val="14"/>
              </w:rPr>
              <w:t>[   ]</w:t>
            </w:r>
          </w:p>
          <w:p w14:paraId="5FEE9C0C" w14:textId="77777777" w:rsidR="001476B6" w:rsidRDefault="001476B6" w:rsidP="0027301B">
            <w:pPr>
              <w:pStyle w:val="Text1"/>
              <w:ind w:left="0"/>
            </w:pPr>
            <w:r>
              <w:rPr>
                <w:rFonts w:ascii="Arial" w:hAnsi="Arial" w:cs="Arial"/>
                <w:sz w:val="14"/>
                <w:szCs w:val="14"/>
              </w:rPr>
              <w:t>[   ]</w:t>
            </w:r>
          </w:p>
        </w:tc>
      </w:tr>
      <w:tr w:rsidR="001476B6" w14:paraId="6BBC7BAA" w14:textId="77777777" w:rsidTr="0027301B">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0B6A4D8" w14:textId="77777777" w:rsidR="001476B6" w:rsidRDefault="001476B6" w:rsidP="0027301B">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9DE99BA" w14:textId="77777777" w:rsidR="001476B6" w:rsidRDefault="001476B6" w:rsidP="0027301B">
            <w:pPr>
              <w:pStyle w:val="Text1"/>
              <w:ind w:left="0"/>
            </w:pPr>
            <w:r>
              <w:rPr>
                <w:rFonts w:ascii="Arial" w:hAnsi="Arial" w:cs="Arial"/>
                <w:sz w:val="14"/>
                <w:szCs w:val="14"/>
              </w:rPr>
              <w:t>[……………]</w:t>
            </w:r>
          </w:p>
        </w:tc>
      </w:tr>
      <w:tr w:rsidR="001476B6" w14:paraId="4BC734AE" w14:textId="77777777" w:rsidTr="0027301B">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8E12151" w14:textId="77777777" w:rsidR="001476B6" w:rsidRPr="003A443E" w:rsidRDefault="001476B6" w:rsidP="0027301B">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14:paraId="2FC8044E" w14:textId="77777777" w:rsidR="001476B6" w:rsidRPr="003A443E" w:rsidRDefault="001476B6" w:rsidP="0027301B">
            <w:pPr>
              <w:pStyle w:val="Text1"/>
              <w:ind w:left="0"/>
              <w:rPr>
                <w:rFonts w:ascii="Arial" w:hAnsi="Arial" w:cs="Arial"/>
                <w:color w:val="000000"/>
                <w:sz w:val="14"/>
                <w:szCs w:val="14"/>
              </w:rPr>
            </w:pPr>
            <w:r w:rsidRPr="003A443E">
              <w:rPr>
                <w:rFonts w:ascii="Arial" w:hAnsi="Arial" w:cs="Arial"/>
                <w:color w:val="000000"/>
                <w:sz w:val="14"/>
                <w:szCs w:val="14"/>
              </w:rPr>
              <w:t>Telefono:</w:t>
            </w:r>
          </w:p>
          <w:p w14:paraId="275A030C" w14:textId="77777777" w:rsidR="001476B6" w:rsidRPr="003A443E" w:rsidRDefault="001476B6" w:rsidP="0027301B">
            <w:pPr>
              <w:pStyle w:val="Text1"/>
              <w:ind w:left="0"/>
              <w:rPr>
                <w:rFonts w:ascii="Arial" w:hAnsi="Arial" w:cs="Arial"/>
                <w:color w:val="000000"/>
                <w:sz w:val="14"/>
                <w:szCs w:val="14"/>
              </w:rPr>
            </w:pPr>
            <w:r w:rsidRPr="003A443E">
              <w:rPr>
                <w:rFonts w:ascii="Arial" w:hAnsi="Arial" w:cs="Arial"/>
                <w:color w:val="000000"/>
                <w:sz w:val="14"/>
                <w:szCs w:val="14"/>
              </w:rPr>
              <w:t>PEC o e-mail:</w:t>
            </w:r>
          </w:p>
          <w:p w14:paraId="4333AD9D" w14:textId="77777777" w:rsidR="001476B6" w:rsidRPr="003A443E" w:rsidRDefault="001476B6" w:rsidP="0027301B">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0983A1A" w14:textId="77777777" w:rsidR="001476B6" w:rsidRDefault="001476B6" w:rsidP="0027301B">
            <w:pPr>
              <w:pStyle w:val="Text1"/>
              <w:ind w:left="0"/>
              <w:rPr>
                <w:rFonts w:ascii="Arial" w:hAnsi="Arial" w:cs="Arial"/>
                <w:sz w:val="14"/>
                <w:szCs w:val="14"/>
              </w:rPr>
            </w:pPr>
            <w:r>
              <w:rPr>
                <w:rFonts w:ascii="Arial" w:hAnsi="Arial" w:cs="Arial"/>
                <w:sz w:val="14"/>
                <w:szCs w:val="14"/>
              </w:rPr>
              <w:t>[……………]</w:t>
            </w:r>
          </w:p>
          <w:p w14:paraId="5AF9B7A8" w14:textId="77777777" w:rsidR="001476B6" w:rsidRDefault="001476B6" w:rsidP="0027301B">
            <w:pPr>
              <w:pStyle w:val="Text1"/>
              <w:ind w:left="0"/>
              <w:rPr>
                <w:rFonts w:ascii="Arial" w:hAnsi="Arial" w:cs="Arial"/>
                <w:sz w:val="14"/>
                <w:szCs w:val="14"/>
              </w:rPr>
            </w:pPr>
            <w:r>
              <w:rPr>
                <w:rFonts w:ascii="Arial" w:hAnsi="Arial" w:cs="Arial"/>
                <w:sz w:val="14"/>
                <w:szCs w:val="14"/>
              </w:rPr>
              <w:t>[……………]</w:t>
            </w:r>
          </w:p>
          <w:p w14:paraId="39079B6C" w14:textId="77777777" w:rsidR="001476B6" w:rsidRDefault="001476B6" w:rsidP="0027301B">
            <w:pPr>
              <w:pStyle w:val="Text1"/>
              <w:ind w:left="0"/>
              <w:rPr>
                <w:rFonts w:ascii="Arial" w:hAnsi="Arial" w:cs="Arial"/>
                <w:sz w:val="14"/>
                <w:szCs w:val="14"/>
              </w:rPr>
            </w:pPr>
            <w:r>
              <w:rPr>
                <w:rFonts w:ascii="Arial" w:hAnsi="Arial" w:cs="Arial"/>
                <w:sz w:val="14"/>
                <w:szCs w:val="14"/>
              </w:rPr>
              <w:t>[……………]</w:t>
            </w:r>
          </w:p>
          <w:p w14:paraId="73E24D95" w14:textId="77777777" w:rsidR="001476B6" w:rsidRDefault="001476B6" w:rsidP="0027301B">
            <w:pPr>
              <w:pStyle w:val="Text1"/>
              <w:ind w:left="0"/>
            </w:pPr>
            <w:r>
              <w:rPr>
                <w:rFonts w:ascii="Arial" w:hAnsi="Arial" w:cs="Arial"/>
                <w:sz w:val="14"/>
                <w:szCs w:val="14"/>
              </w:rPr>
              <w:t>[……………]</w:t>
            </w:r>
          </w:p>
        </w:tc>
      </w:tr>
      <w:tr w:rsidR="001476B6" w14:paraId="5E04E754" w14:textId="77777777" w:rsidTr="0027301B">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43CD240" w14:textId="77777777" w:rsidR="001476B6" w:rsidRDefault="001476B6" w:rsidP="0027301B">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C5AAF54" w14:textId="77777777" w:rsidR="001476B6" w:rsidRDefault="001476B6" w:rsidP="0027301B">
            <w:pPr>
              <w:pStyle w:val="Text1"/>
              <w:ind w:left="0"/>
            </w:pPr>
            <w:r>
              <w:rPr>
                <w:rFonts w:ascii="Arial" w:hAnsi="Arial" w:cs="Arial"/>
                <w:b/>
                <w:sz w:val="14"/>
                <w:szCs w:val="14"/>
              </w:rPr>
              <w:t>Risposta:</w:t>
            </w:r>
          </w:p>
        </w:tc>
      </w:tr>
      <w:tr w:rsidR="001476B6" w14:paraId="4D69389E" w14:textId="77777777" w:rsidTr="0027301B">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D2B7C18" w14:textId="77777777" w:rsidR="001476B6" w:rsidRDefault="001476B6" w:rsidP="0027301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844AB38" w14:textId="77777777" w:rsidR="001476B6" w:rsidRDefault="001476B6" w:rsidP="0027301B">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1476B6" w14:paraId="1EC3D2A7" w14:textId="77777777" w:rsidTr="0027301B">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8ADE4DB" w14:textId="77777777" w:rsidR="001476B6" w:rsidRPr="003A443E" w:rsidRDefault="001476B6" w:rsidP="0027301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14:paraId="22318F22" w14:textId="77777777" w:rsidR="001476B6" w:rsidRPr="003A443E" w:rsidRDefault="001476B6" w:rsidP="0027301B">
            <w:pPr>
              <w:pStyle w:val="Text1"/>
              <w:spacing w:before="0" w:after="0"/>
              <w:ind w:left="0"/>
              <w:rPr>
                <w:rFonts w:ascii="Arial" w:hAnsi="Arial" w:cs="Arial"/>
                <w:b/>
                <w:color w:val="000000"/>
                <w:sz w:val="14"/>
                <w:szCs w:val="14"/>
              </w:rPr>
            </w:pPr>
          </w:p>
          <w:p w14:paraId="624CE291" w14:textId="77777777" w:rsidR="001476B6" w:rsidRPr="003A443E" w:rsidRDefault="001476B6" w:rsidP="0027301B">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14:paraId="3A9CBF00" w14:textId="77777777" w:rsidR="001476B6" w:rsidRPr="003A443E" w:rsidRDefault="001476B6" w:rsidP="0027301B">
            <w:pPr>
              <w:pStyle w:val="Text1"/>
              <w:spacing w:before="0" w:after="0"/>
              <w:ind w:left="0"/>
              <w:rPr>
                <w:rFonts w:ascii="Arial" w:hAnsi="Arial" w:cs="Arial"/>
                <w:color w:val="000000"/>
                <w:sz w:val="14"/>
                <w:szCs w:val="14"/>
              </w:rPr>
            </w:pPr>
          </w:p>
          <w:p w14:paraId="2A58332D" w14:textId="77777777" w:rsidR="001476B6" w:rsidRPr="003A443E" w:rsidRDefault="001476B6" w:rsidP="0027301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14:paraId="14B00677" w14:textId="77777777" w:rsidR="001476B6" w:rsidRPr="003A443E" w:rsidRDefault="001476B6" w:rsidP="0027301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FF4B0CA" w14:textId="77777777" w:rsidR="001476B6" w:rsidRDefault="001476B6" w:rsidP="0027301B">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14:paraId="292EF9A5" w14:textId="77777777" w:rsidR="001476B6" w:rsidRDefault="001476B6" w:rsidP="0027301B">
            <w:pPr>
              <w:pStyle w:val="Text1"/>
              <w:spacing w:before="0" w:after="0"/>
              <w:ind w:left="0"/>
              <w:rPr>
                <w:rFonts w:ascii="Arial" w:hAnsi="Arial" w:cs="Arial"/>
                <w:sz w:val="14"/>
                <w:szCs w:val="14"/>
              </w:rPr>
            </w:pPr>
          </w:p>
          <w:p w14:paraId="0A2BF4A1" w14:textId="77777777" w:rsidR="001476B6" w:rsidRDefault="001476B6" w:rsidP="0027301B">
            <w:pPr>
              <w:pStyle w:val="Text1"/>
              <w:spacing w:before="0" w:after="0"/>
              <w:ind w:left="0"/>
              <w:rPr>
                <w:rFonts w:ascii="Arial" w:hAnsi="Arial" w:cs="Arial"/>
                <w:sz w:val="14"/>
                <w:szCs w:val="14"/>
              </w:rPr>
            </w:pPr>
          </w:p>
          <w:p w14:paraId="5354751E" w14:textId="77777777" w:rsidR="001476B6" w:rsidRDefault="001476B6" w:rsidP="0027301B">
            <w:pPr>
              <w:pStyle w:val="Text1"/>
              <w:spacing w:before="0" w:after="0"/>
              <w:ind w:left="0"/>
              <w:rPr>
                <w:rFonts w:ascii="Arial" w:hAnsi="Arial" w:cs="Arial"/>
                <w:sz w:val="14"/>
                <w:szCs w:val="14"/>
              </w:rPr>
            </w:pPr>
          </w:p>
          <w:p w14:paraId="6A1DD550" w14:textId="77777777" w:rsidR="001476B6" w:rsidRDefault="001476B6" w:rsidP="0027301B">
            <w:pPr>
              <w:pStyle w:val="Text1"/>
              <w:spacing w:before="0" w:after="0"/>
              <w:ind w:left="0"/>
              <w:rPr>
                <w:rFonts w:ascii="Arial" w:hAnsi="Arial" w:cs="Arial"/>
                <w:sz w:val="14"/>
                <w:szCs w:val="14"/>
              </w:rPr>
            </w:pPr>
          </w:p>
          <w:p w14:paraId="158D60F7" w14:textId="77777777" w:rsidR="001476B6" w:rsidRDefault="001476B6" w:rsidP="0027301B">
            <w:pPr>
              <w:pStyle w:val="Text1"/>
              <w:spacing w:before="0" w:after="0"/>
              <w:ind w:left="0"/>
              <w:rPr>
                <w:rFonts w:ascii="Arial" w:hAnsi="Arial" w:cs="Arial"/>
                <w:sz w:val="14"/>
                <w:szCs w:val="14"/>
              </w:rPr>
            </w:pPr>
            <w:r>
              <w:rPr>
                <w:rFonts w:ascii="Arial" w:hAnsi="Arial" w:cs="Arial"/>
                <w:sz w:val="14"/>
                <w:szCs w:val="14"/>
              </w:rPr>
              <w:t>[……………]</w:t>
            </w:r>
          </w:p>
          <w:p w14:paraId="6BCDA3B8" w14:textId="77777777" w:rsidR="001476B6" w:rsidRDefault="001476B6" w:rsidP="0027301B">
            <w:pPr>
              <w:pStyle w:val="Text1"/>
              <w:spacing w:before="0" w:after="0"/>
              <w:ind w:left="0"/>
              <w:rPr>
                <w:rFonts w:ascii="Arial" w:hAnsi="Arial" w:cs="Arial"/>
                <w:sz w:val="14"/>
                <w:szCs w:val="14"/>
              </w:rPr>
            </w:pPr>
          </w:p>
          <w:p w14:paraId="4B0EA854" w14:textId="77777777" w:rsidR="001476B6" w:rsidRDefault="001476B6" w:rsidP="0027301B">
            <w:pPr>
              <w:pStyle w:val="Text1"/>
              <w:spacing w:before="0" w:after="0"/>
              <w:ind w:left="0"/>
              <w:rPr>
                <w:rFonts w:ascii="Arial" w:hAnsi="Arial" w:cs="Arial"/>
                <w:sz w:val="14"/>
                <w:szCs w:val="14"/>
              </w:rPr>
            </w:pPr>
          </w:p>
          <w:p w14:paraId="0C5C7A4E" w14:textId="77777777" w:rsidR="001476B6" w:rsidRDefault="001476B6" w:rsidP="0027301B">
            <w:pPr>
              <w:pStyle w:val="Text1"/>
              <w:spacing w:before="0" w:after="0"/>
              <w:ind w:left="0"/>
              <w:rPr>
                <w:rFonts w:ascii="Arial" w:hAnsi="Arial" w:cs="Arial"/>
                <w:sz w:val="14"/>
                <w:szCs w:val="14"/>
              </w:rPr>
            </w:pPr>
          </w:p>
          <w:p w14:paraId="52CCC95E" w14:textId="77777777" w:rsidR="001476B6" w:rsidRDefault="001476B6" w:rsidP="0027301B">
            <w:pPr>
              <w:pStyle w:val="Text1"/>
              <w:spacing w:before="0" w:after="0"/>
              <w:ind w:left="0"/>
              <w:rPr>
                <w:rFonts w:ascii="Arial" w:hAnsi="Arial" w:cs="Arial"/>
                <w:sz w:val="14"/>
                <w:szCs w:val="14"/>
              </w:rPr>
            </w:pPr>
            <w:r>
              <w:rPr>
                <w:rFonts w:ascii="Arial" w:hAnsi="Arial" w:cs="Arial"/>
                <w:sz w:val="14"/>
                <w:szCs w:val="14"/>
              </w:rPr>
              <w:t>[…………....]</w:t>
            </w:r>
          </w:p>
          <w:p w14:paraId="1555FC7C" w14:textId="77777777" w:rsidR="001476B6" w:rsidRDefault="001476B6" w:rsidP="0027301B">
            <w:pPr>
              <w:pStyle w:val="Text1"/>
              <w:spacing w:before="0" w:after="0"/>
              <w:ind w:left="0"/>
              <w:rPr>
                <w:rFonts w:ascii="Arial" w:hAnsi="Arial" w:cs="Arial"/>
                <w:sz w:val="14"/>
                <w:szCs w:val="14"/>
              </w:rPr>
            </w:pPr>
          </w:p>
        </w:tc>
      </w:tr>
      <w:tr w:rsidR="001476B6" w14:paraId="31D747B4" w14:textId="77777777" w:rsidTr="0027301B">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9750D95" w14:textId="77777777" w:rsidR="001476B6" w:rsidRPr="003A443E" w:rsidRDefault="001476B6" w:rsidP="0027301B">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14:paraId="7A9700D1" w14:textId="77777777" w:rsidR="001476B6" w:rsidRPr="003A443E" w:rsidRDefault="001476B6" w:rsidP="0027301B">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0E073D27" w14:textId="77777777" w:rsidR="001476B6" w:rsidRPr="003A443E" w:rsidRDefault="001476B6" w:rsidP="0027301B">
            <w:pPr>
              <w:pStyle w:val="Text1"/>
              <w:spacing w:before="0" w:after="0"/>
              <w:ind w:left="0"/>
              <w:rPr>
                <w:rFonts w:ascii="Arial" w:hAnsi="Arial" w:cs="Arial"/>
                <w:color w:val="000000"/>
                <w:sz w:val="14"/>
                <w:szCs w:val="14"/>
              </w:rPr>
            </w:pPr>
          </w:p>
          <w:p w14:paraId="46C1B1F2" w14:textId="77777777" w:rsidR="001476B6" w:rsidRPr="003A443E" w:rsidRDefault="001476B6" w:rsidP="0027301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14:paraId="0FD47446" w14:textId="77777777" w:rsidR="001476B6" w:rsidRPr="003A443E" w:rsidRDefault="001476B6" w:rsidP="0027301B">
            <w:pPr>
              <w:pStyle w:val="Text1"/>
              <w:spacing w:before="0" w:after="0"/>
              <w:ind w:left="0"/>
              <w:rPr>
                <w:rFonts w:ascii="Arial" w:hAnsi="Arial" w:cs="Arial"/>
                <w:color w:val="000000"/>
                <w:sz w:val="12"/>
                <w:szCs w:val="12"/>
              </w:rPr>
            </w:pPr>
          </w:p>
          <w:p w14:paraId="647D4F5C" w14:textId="77777777" w:rsidR="001476B6" w:rsidRPr="003A443E" w:rsidRDefault="001476B6" w:rsidP="003E0408">
            <w:pPr>
              <w:pStyle w:val="Text1"/>
              <w:numPr>
                <w:ilvl w:val="0"/>
                <w:numId w:val="10"/>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14:paraId="365A6386" w14:textId="77777777" w:rsidR="001476B6" w:rsidRPr="003A443E" w:rsidRDefault="001476B6" w:rsidP="0027301B">
            <w:pPr>
              <w:pStyle w:val="Text1"/>
              <w:spacing w:before="0" w:after="0"/>
              <w:ind w:left="720"/>
              <w:rPr>
                <w:rFonts w:ascii="Arial" w:hAnsi="Arial" w:cs="Arial"/>
                <w:i/>
                <w:color w:val="000000"/>
                <w:sz w:val="14"/>
                <w:szCs w:val="14"/>
              </w:rPr>
            </w:pPr>
          </w:p>
          <w:p w14:paraId="44A8E31F" w14:textId="77777777" w:rsidR="001476B6" w:rsidRPr="003A443E" w:rsidRDefault="001476B6" w:rsidP="0027301B">
            <w:pPr>
              <w:pStyle w:val="Text1"/>
              <w:spacing w:before="0" w:after="0"/>
              <w:ind w:left="720"/>
              <w:rPr>
                <w:rFonts w:ascii="Arial" w:hAnsi="Arial" w:cs="Arial"/>
                <w:i/>
                <w:color w:val="000000"/>
                <w:sz w:val="14"/>
                <w:szCs w:val="14"/>
              </w:rPr>
            </w:pPr>
          </w:p>
          <w:p w14:paraId="1E1DF521" w14:textId="77777777" w:rsidR="001476B6" w:rsidRPr="003A443E" w:rsidRDefault="001476B6" w:rsidP="0027301B">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14:paraId="7E51B6CB" w14:textId="77777777" w:rsidR="001476B6" w:rsidRPr="003A443E" w:rsidRDefault="001476B6" w:rsidP="0027301B">
            <w:pPr>
              <w:pStyle w:val="Text1"/>
              <w:spacing w:before="0" w:after="0"/>
              <w:ind w:left="284" w:hanging="284"/>
              <w:rPr>
                <w:rFonts w:ascii="Arial" w:hAnsi="Arial" w:cs="Arial"/>
                <w:color w:val="000000"/>
                <w:sz w:val="14"/>
                <w:szCs w:val="14"/>
              </w:rPr>
            </w:pPr>
          </w:p>
          <w:p w14:paraId="1FDE98B6" w14:textId="77777777" w:rsidR="001476B6" w:rsidRPr="003A443E" w:rsidRDefault="001476B6" w:rsidP="0027301B">
            <w:pPr>
              <w:pStyle w:val="Text1"/>
              <w:spacing w:before="0" w:after="0"/>
              <w:ind w:left="284" w:hanging="284"/>
              <w:rPr>
                <w:rFonts w:ascii="Arial" w:hAnsi="Arial" w:cs="Arial"/>
                <w:color w:val="000000"/>
                <w:sz w:val="14"/>
                <w:szCs w:val="14"/>
              </w:rPr>
            </w:pPr>
          </w:p>
          <w:p w14:paraId="39954779" w14:textId="77777777" w:rsidR="001476B6" w:rsidRPr="003A443E" w:rsidRDefault="001476B6" w:rsidP="0027301B">
            <w:pPr>
              <w:pStyle w:val="Text1"/>
              <w:spacing w:before="0" w:after="0"/>
              <w:ind w:left="284" w:hanging="284"/>
              <w:rPr>
                <w:rFonts w:ascii="Arial" w:hAnsi="Arial" w:cs="Arial"/>
                <w:color w:val="000000"/>
                <w:sz w:val="14"/>
                <w:szCs w:val="14"/>
              </w:rPr>
            </w:pPr>
          </w:p>
          <w:p w14:paraId="2EE3C021" w14:textId="77777777" w:rsidR="001476B6" w:rsidRPr="003A443E" w:rsidRDefault="001476B6" w:rsidP="0027301B">
            <w:pPr>
              <w:pStyle w:val="Text1"/>
              <w:spacing w:before="0" w:after="0"/>
              <w:ind w:left="284" w:hanging="284"/>
              <w:rPr>
                <w:rFonts w:ascii="Arial" w:hAnsi="Arial" w:cs="Arial"/>
                <w:color w:val="000000"/>
                <w:sz w:val="14"/>
                <w:szCs w:val="14"/>
              </w:rPr>
            </w:pPr>
          </w:p>
          <w:p w14:paraId="724E7D4A" w14:textId="77777777" w:rsidR="001476B6" w:rsidRPr="003A443E" w:rsidRDefault="001476B6" w:rsidP="0027301B">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14:paraId="48296EC7" w14:textId="77777777" w:rsidR="001476B6" w:rsidRPr="003A443E" w:rsidRDefault="001476B6" w:rsidP="0027301B">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14:paraId="788B9B89" w14:textId="77777777" w:rsidR="001476B6" w:rsidRPr="003A443E" w:rsidRDefault="001476B6" w:rsidP="0027301B">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14:paraId="1EDACF68" w14:textId="77777777" w:rsidR="001476B6" w:rsidRPr="003A443E" w:rsidRDefault="001476B6" w:rsidP="0027301B">
            <w:pPr>
              <w:pStyle w:val="Text1"/>
              <w:ind w:left="0"/>
              <w:rPr>
                <w:rFonts w:ascii="Arial" w:hAnsi="Arial" w:cs="Arial"/>
                <w:b/>
                <w:i/>
                <w:color w:val="000000"/>
                <w:sz w:val="14"/>
                <w:szCs w:val="14"/>
              </w:rPr>
            </w:pPr>
            <w:r w:rsidRPr="003A443E">
              <w:rPr>
                <w:rFonts w:ascii="Arial" w:hAnsi="Arial" w:cs="Arial"/>
                <w:b/>
                <w:color w:val="000000"/>
                <w:w w:val="0"/>
                <w:sz w:val="14"/>
                <w:szCs w:val="14"/>
              </w:rPr>
              <w:lastRenderedPageBreak/>
              <w:t>Inserire inoltre tutte le informazioni mancanti nella parte IV, sezione A, B, C, o D secondo il caso</w:t>
            </w:r>
            <w:r w:rsidRPr="003A443E">
              <w:rPr>
                <w:rFonts w:ascii="Arial" w:hAnsi="Arial" w:cs="Arial"/>
                <w:color w:val="000000"/>
                <w:sz w:val="14"/>
                <w:szCs w:val="14"/>
              </w:rPr>
              <w:t xml:space="preserve"> </w:t>
            </w:r>
          </w:p>
          <w:p w14:paraId="4B538D57" w14:textId="77777777" w:rsidR="001476B6" w:rsidRPr="003A443E" w:rsidRDefault="001476B6" w:rsidP="0027301B">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14:paraId="5F622429" w14:textId="77777777" w:rsidR="001476B6" w:rsidRPr="003A443E" w:rsidRDefault="001476B6" w:rsidP="0027301B">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14:paraId="531225C4" w14:textId="77777777" w:rsidR="001476B6" w:rsidRPr="003A443E" w:rsidRDefault="001476B6" w:rsidP="0027301B">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A3FA71E" w14:textId="77777777" w:rsidR="001476B6" w:rsidRDefault="001476B6" w:rsidP="0027301B">
            <w:pPr>
              <w:pStyle w:val="Text1"/>
              <w:ind w:left="0"/>
              <w:rPr>
                <w:rFonts w:ascii="Arial" w:hAnsi="Arial" w:cs="Arial"/>
                <w:sz w:val="15"/>
                <w:szCs w:val="15"/>
              </w:rPr>
            </w:pPr>
          </w:p>
          <w:p w14:paraId="76FB1EB5" w14:textId="77777777" w:rsidR="001476B6" w:rsidRDefault="001476B6" w:rsidP="0027301B">
            <w:pPr>
              <w:pStyle w:val="Text1"/>
              <w:ind w:left="0"/>
              <w:rPr>
                <w:rFonts w:ascii="Arial" w:hAnsi="Arial" w:cs="Arial"/>
                <w:sz w:val="15"/>
                <w:szCs w:val="15"/>
              </w:rPr>
            </w:pPr>
          </w:p>
          <w:p w14:paraId="1AD60CDA" w14:textId="77777777" w:rsidR="001476B6" w:rsidRDefault="001476B6" w:rsidP="0027301B">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14:paraId="20B7CDDB" w14:textId="77777777" w:rsidR="001476B6" w:rsidRDefault="001476B6" w:rsidP="0027301B">
            <w:pPr>
              <w:pStyle w:val="Text1"/>
              <w:ind w:left="0"/>
              <w:rPr>
                <w:rFonts w:ascii="Arial" w:hAnsi="Arial" w:cs="Arial"/>
                <w:sz w:val="15"/>
                <w:szCs w:val="15"/>
              </w:rPr>
            </w:pPr>
          </w:p>
          <w:p w14:paraId="4661090C" w14:textId="77777777" w:rsidR="001476B6" w:rsidRDefault="001476B6" w:rsidP="0027301B">
            <w:pPr>
              <w:pStyle w:val="Text1"/>
              <w:ind w:left="0"/>
              <w:rPr>
                <w:rFonts w:ascii="Arial" w:hAnsi="Arial" w:cs="Arial"/>
                <w:sz w:val="15"/>
                <w:szCs w:val="15"/>
              </w:rPr>
            </w:pPr>
          </w:p>
          <w:p w14:paraId="13A4FDEF" w14:textId="77777777" w:rsidR="001476B6" w:rsidRDefault="001476B6" w:rsidP="003E0408">
            <w:pPr>
              <w:pStyle w:val="Text1"/>
              <w:numPr>
                <w:ilvl w:val="0"/>
                <w:numId w:val="4"/>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14:paraId="3BAE74DE" w14:textId="77777777" w:rsidR="001476B6" w:rsidRDefault="001476B6" w:rsidP="0027301B">
            <w:pPr>
              <w:pStyle w:val="Text1"/>
              <w:spacing w:before="0" w:after="0"/>
              <w:ind w:left="0"/>
              <w:rPr>
                <w:rFonts w:ascii="Arial" w:hAnsi="Arial" w:cs="Arial"/>
                <w:color w:val="000000"/>
                <w:sz w:val="14"/>
                <w:szCs w:val="14"/>
              </w:rPr>
            </w:pPr>
          </w:p>
          <w:p w14:paraId="2EC64795" w14:textId="77777777" w:rsidR="001476B6" w:rsidRDefault="001476B6" w:rsidP="0027301B">
            <w:pPr>
              <w:pStyle w:val="Text1"/>
              <w:spacing w:before="0" w:after="0"/>
              <w:ind w:left="0"/>
              <w:rPr>
                <w:rFonts w:ascii="Arial" w:hAnsi="Arial" w:cs="Arial"/>
                <w:color w:val="000000"/>
                <w:sz w:val="14"/>
                <w:szCs w:val="14"/>
              </w:rPr>
            </w:pPr>
          </w:p>
          <w:p w14:paraId="07B4FE4B" w14:textId="77777777" w:rsidR="001476B6" w:rsidRDefault="001476B6" w:rsidP="0027301B">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14:paraId="458C2A95" w14:textId="77777777" w:rsidR="001476B6" w:rsidRDefault="001476B6" w:rsidP="0027301B">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14:paraId="2D4A7DD5" w14:textId="77777777" w:rsidR="001476B6" w:rsidRDefault="001476B6" w:rsidP="0027301B">
            <w:pPr>
              <w:pStyle w:val="Text1"/>
              <w:ind w:left="0"/>
              <w:rPr>
                <w:rFonts w:ascii="Arial" w:hAnsi="Arial" w:cs="Arial"/>
                <w:color w:val="000000"/>
                <w:sz w:val="14"/>
                <w:szCs w:val="14"/>
              </w:rPr>
            </w:pPr>
          </w:p>
          <w:p w14:paraId="1DCA16D8" w14:textId="77777777" w:rsidR="001476B6" w:rsidRDefault="001476B6" w:rsidP="0027301B">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14:paraId="6CDB145D" w14:textId="77777777" w:rsidR="001476B6" w:rsidRDefault="001476B6" w:rsidP="0027301B">
            <w:pPr>
              <w:pStyle w:val="Text1"/>
              <w:ind w:left="0"/>
              <w:rPr>
                <w:rFonts w:ascii="Arial" w:hAnsi="Arial" w:cs="Arial"/>
                <w:color w:val="FF0000"/>
                <w:sz w:val="14"/>
                <w:szCs w:val="14"/>
                <w:highlight w:val="yellow"/>
              </w:rPr>
            </w:pPr>
          </w:p>
          <w:p w14:paraId="2BA920F5" w14:textId="77777777" w:rsidR="001476B6" w:rsidRDefault="001476B6" w:rsidP="0027301B">
            <w:pPr>
              <w:pStyle w:val="Text1"/>
              <w:ind w:left="0"/>
              <w:rPr>
                <w:rFonts w:ascii="Arial" w:hAnsi="Arial" w:cs="Arial"/>
                <w:color w:val="FF0000"/>
                <w:sz w:val="14"/>
                <w:szCs w:val="14"/>
                <w:highlight w:val="yellow"/>
              </w:rPr>
            </w:pPr>
          </w:p>
          <w:p w14:paraId="12622382" w14:textId="77777777" w:rsidR="001476B6" w:rsidRDefault="001476B6" w:rsidP="0027301B">
            <w:pPr>
              <w:pStyle w:val="Text1"/>
              <w:ind w:left="0"/>
              <w:rPr>
                <w:rFonts w:ascii="Arial" w:hAnsi="Arial" w:cs="Arial"/>
                <w:sz w:val="14"/>
                <w:szCs w:val="14"/>
              </w:rPr>
            </w:pPr>
          </w:p>
          <w:p w14:paraId="59F8F729" w14:textId="77777777" w:rsidR="001476B6" w:rsidRDefault="001476B6" w:rsidP="0027301B">
            <w:pPr>
              <w:pStyle w:val="Text1"/>
              <w:ind w:left="0"/>
              <w:rPr>
                <w:rFonts w:ascii="Arial" w:hAnsi="Arial" w:cs="Arial"/>
                <w:sz w:val="14"/>
                <w:szCs w:val="14"/>
              </w:rPr>
            </w:pPr>
          </w:p>
          <w:p w14:paraId="3F2EBDEE" w14:textId="77777777" w:rsidR="001476B6" w:rsidRDefault="001476B6" w:rsidP="0027301B">
            <w:pPr>
              <w:pStyle w:val="Text1"/>
              <w:ind w:left="0"/>
              <w:rPr>
                <w:rFonts w:ascii="Arial" w:hAnsi="Arial" w:cs="Arial"/>
                <w:sz w:val="14"/>
                <w:szCs w:val="14"/>
              </w:rPr>
            </w:pPr>
          </w:p>
          <w:p w14:paraId="7F392BB9" w14:textId="77777777" w:rsidR="001476B6" w:rsidRDefault="001476B6" w:rsidP="0027301B">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14:paraId="4F4F575C" w14:textId="77777777" w:rsidR="001476B6" w:rsidRDefault="001476B6" w:rsidP="0027301B">
            <w:pPr>
              <w:pStyle w:val="Text1"/>
              <w:spacing w:before="0"/>
              <w:ind w:left="0"/>
            </w:pPr>
            <w:r>
              <w:rPr>
                <w:rFonts w:ascii="Arial" w:hAnsi="Arial" w:cs="Arial"/>
                <w:sz w:val="14"/>
                <w:szCs w:val="14"/>
              </w:rPr>
              <w:t>[………..…][…………][……….…][……….…]</w:t>
            </w:r>
          </w:p>
        </w:tc>
      </w:tr>
      <w:tr w:rsidR="001476B6" w14:paraId="65B659CB" w14:textId="77777777" w:rsidTr="0027301B">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AE691B8" w14:textId="77777777" w:rsidR="001476B6" w:rsidRPr="003A443E" w:rsidRDefault="001476B6" w:rsidP="0027301B">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6A7104B3" w14:textId="77777777" w:rsidR="001476B6" w:rsidRPr="003A443E" w:rsidRDefault="001476B6" w:rsidP="0027301B">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14:paraId="0CCE4476" w14:textId="77777777" w:rsidR="001476B6" w:rsidRPr="003A443E" w:rsidRDefault="001476B6" w:rsidP="0027301B">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14:paraId="602518E4" w14:textId="77777777" w:rsidR="001476B6" w:rsidRPr="003A443E" w:rsidRDefault="001476B6" w:rsidP="0027301B">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0A38BB3F" w14:textId="77777777" w:rsidR="001476B6" w:rsidRPr="003A443E" w:rsidRDefault="001476B6" w:rsidP="0027301B">
            <w:pPr>
              <w:pStyle w:val="Text1"/>
              <w:spacing w:before="0" w:after="0"/>
              <w:ind w:left="0"/>
              <w:rPr>
                <w:rFonts w:ascii="Arial" w:hAnsi="Arial" w:cs="Arial"/>
                <w:color w:val="000000"/>
                <w:sz w:val="14"/>
                <w:szCs w:val="14"/>
              </w:rPr>
            </w:pPr>
          </w:p>
          <w:p w14:paraId="3D742040" w14:textId="77777777" w:rsidR="001476B6" w:rsidRPr="003A443E" w:rsidRDefault="001476B6" w:rsidP="003E0408">
            <w:pPr>
              <w:pStyle w:val="Text1"/>
              <w:numPr>
                <w:ilvl w:val="0"/>
                <w:numId w:val="12"/>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2B061237" w14:textId="77777777" w:rsidR="001476B6" w:rsidRPr="003A443E" w:rsidRDefault="001476B6" w:rsidP="0027301B">
            <w:pPr>
              <w:pStyle w:val="Text1"/>
              <w:spacing w:before="0" w:after="0"/>
              <w:ind w:left="720"/>
              <w:rPr>
                <w:rFonts w:ascii="Arial" w:hAnsi="Arial" w:cs="Arial"/>
                <w:i/>
                <w:color w:val="000000"/>
                <w:sz w:val="14"/>
                <w:szCs w:val="14"/>
              </w:rPr>
            </w:pPr>
          </w:p>
          <w:p w14:paraId="22F58F17" w14:textId="77777777" w:rsidR="001476B6" w:rsidRPr="003A443E" w:rsidRDefault="001476B6" w:rsidP="0027301B">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14:paraId="417F274B" w14:textId="77777777" w:rsidR="001476B6" w:rsidRPr="003A443E" w:rsidRDefault="001476B6" w:rsidP="0027301B">
            <w:pPr>
              <w:pStyle w:val="Text1"/>
              <w:spacing w:before="0" w:after="0"/>
              <w:ind w:left="284" w:hanging="284"/>
              <w:rPr>
                <w:rFonts w:ascii="Arial" w:hAnsi="Arial" w:cs="Arial"/>
                <w:color w:val="000000"/>
                <w:sz w:val="14"/>
                <w:szCs w:val="14"/>
              </w:rPr>
            </w:pPr>
          </w:p>
          <w:p w14:paraId="46133C17" w14:textId="77777777" w:rsidR="001476B6" w:rsidRPr="003A443E" w:rsidRDefault="001476B6" w:rsidP="0027301B">
            <w:pPr>
              <w:pStyle w:val="Text1"/>
              <w:spacing w:before="0" w:after="0"/>
              <w:ind w:left="284" w:hanging="284"/>
              <w:rPr>
                <w:rFonts w:ascii="Arial" w:hAnsi="Arial" w:cs="Arial"/>
                <w:color w:val="000000"/>
                <w:sz w:val="14"/>
                <w:szCs w:val="14"/>
              </w:rPr>
            </w:pPr>
          </w:p>
          <w:p w14:paraId="6AF52202" w14:textId="77777777" w:rsidR="001476B6" w:rsidRPr="003A443E" w:rsidRDefault="001476B6" w:rsidP="0027301B">
            <w:pPr>
              <w:pStyle w:val="Text1"/>
              <w:spacing w:before="0" w:after="0"/>
              <w:ind w:left="284" w:hanging="284"/>
              <w:rPr>
                <w:rFonts w:ascii="Arial" w:hAnsi="Arial" w:cs="Arial"/>
                <w:color w:val="000000"/>
                <w:sz w:val="14"/>
                <w:szCs w:val="14"/>
              </w:rPr>
            </w:pPr>
          </w:p>
          <w:p w14:paraId="592696E5" w14:textId="77777777" w:rsidR="001476B6" w:rsidRPr="003A443E" w:rsidRDefault="001476B6" w:rsidP="0027301B">
            <w:pPr>
              <w:pStyle w:val="Text1"/>
              <w:spacing w:before="0" w:after="0"/>
              <w:ind w:left="284" w:hanging="284"/>
              <w:rPr>
                <w:rFonts w:ascii="Arial" w:hAnsi="Arial" w:cs="Arial"/>
                <w:color w:val="000000"/>
                <w:sz w:val="14"/>
                <w:szCs w:val="14"/>
              </w:rPr>
            </w:pPr>
          </w:p>
          <w:p w14:paraId="3877A5E2" w14:textId="77777777" w:rsidR="001476B6" w:rsidRPr="003A443E" w:rsidRDefault="001476B6" w:rsidP="0027301B">
            <w:pPr>
              <w:pStyle w:val="Text1"/>
              <w:spacing w:before="0" w:after="0"/>
              <w:ind w:left="284" w:hanging="284"/>
              <w:rPr>
                <w:rFonts w:ascii="Arial" w:hAnsi="Arial" w:cs="Arial"/>
                <w:color w:val="000000"/>
                <w:sz w:val="14"/>
                <w:szCs w:val="14"/>
              </w:rPr>
            </w:pPr>
          </w:p>
          <w:p w14:paraId="6123AF02" w14:textId="77777777" w:rsidR="001476B6" w:rsidRPr="003A443E" w:rsidRDefault="001476B6" w:rsidP="0027301B">
            <w:pPr>
              <w:pStyle w:val="Text1"/>
              <w:spacing w:before="0" w:after="0"/>
              <w:ind w:left="284" w:hanging="284"/>
              <w:rPr>
                <w:rFonts w:ascii="Arial" w:hAnsi="Arial" w:cs="Arial"/>
                <w:color w:val="000000"/>
                <w:sz w:val="14"/>
                <w:szCs w:val="14"/>
              </w:rPr>
            </w:pPr>
          </w:p>
          <w:p w14:paraId="30FDCCC0" w14:textId="77777777" w:rsidR="001476B6" w:rsidRPr="003A443E" w:rsidRDefault="001476B6" w:rsidP="0027301B">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14:paraId="13A4A03E" w14:textId="77777777" w:rsidR="001476B6" w:rsidRPr="003A443E" w:rsidRDefault="001476B6" w:rsidP="0027301B">
            <w:pPr>
              <w:pStyle w:val="Text1"/>
              <w:spacing w:before="0" w:after="0"/>
              <w:ind w:left="284" w:hanging="284"/>
              <w:rPr>
                <w:rFonts w:ascii="Arial" w:hAnsi="Arial" w:cs="Arial"/>
                <w:color w:val="000000"/>
                <w:sz w:val="14"/>
                <w:szCs w:val="14"/>
              </w:rPr>
            </w:pPr>
          </w:p>
          <w:p w14:paraId="2DA430BC" w14:textId="77777777" w:rsidR="001476B6" w:rsidRPr="003A443E" w:rsidRDefault="001476B6" w:rsidP="0027301B">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EEE5758" w14:textId="77777777" w:rsidR="001476B6" w:rsidRPr="003A443E" w:rsidRDefault="001476B6" w:rsidP="0027301B">
            <w:pPr>
              <w:pStyle w:val="Text1"/>
              <w:ind w:left="0"/>
              <w:rPr>
                <w:rFonts w:ascii="Arial" w:hAnsi="Arial" w:cs="Arial"/>
                <w:color w:val="000000"/>
                <w:sz w:val="14"/>
                <w:szCs w:val="14"/>
              </w:rPr>
            </w:pPr>
          </w:p>
          <w:p w14:paraId="6899838A" w14:textId="77777777" w:rsidR="001476B6" w:rsidRPr="003A443E" w:rsidRDefault="001476B6" w:rsidP="0027301B">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6458244A" w14:textId="77777777" w:rsidR="001476B6" w:rsidRPr="003A443E" w:rsidRDefault="001476B6" w:rsidP="0027301B">
            <w:pPr>
              <w:pStyle w:val="Text1"/>
              <w:ind w:left="0"/>
              <w:rPr>
                <w:rFonts w:ascii="Arial" w:hAnsi="Arial" w:cs="Arial"/>
                <w:color w:val="000000"/>
                <w:sz w:val="14"/>
                <w:szCs w:val="14"/>
              </w:rPr>
            </w:pPr>
          </w:p>
          <w:p w14:paraId="24751EF3" w14:textId="77777777" w:rsidR="001476B6" w:rsidRPr="003A443E" w:rsidRDefault="001476B6" w:rsidP="0027301B">
            <w:pPr>
              <w:pStyle w:val="Text1"/>
              <w:ind w:left="0"/>
              <w:rPr>
                <w:rFonts w:ascii="Arial" w:hAnsi="Arial" w:cs="Arial"/>
                <w:color w:val="000000"/>
                <w:sz w:val="14"/>
                <w:szCs w:val="14"/>
              </w:rPr>
            </w:pPr>
          </w:p>
          <w:p w14:paraId="3C31119E" w14:textId="77777777" w:rsidR="001476B6" w:rsidRPr="003A443E" w:rsidRDefault="001476B6" w:rsidP="0027301B">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417D9CDC" w14:textId="77777777" w:rsidR="001476B6" w:rsidRPr="003A443E" w:rsidRDefault="001476B6" w:rsidP="0027301B">
            <w:pPr>
              <w:pStyle w:val="Text1"/>
              <w:ind w:left="0"/>
              <w:rPr>
                <w:rFonts w:ascii="Arial" w:hAnsi="Arial" w:cs="Arial"/>
                <w:color w:val="000000"/>
                <w:sz w:val="14"/>
                <w:szCs w:val="14"/>
              </w:rPr>
            </w:pPr>
          </w:p>
          <w:p w14:paraId="0AF7822F" w14:textId="77777777" w:rsidR="001476B6" w:rsidRPr="003A443E" w:rsidRDefault="001476B6" w:rsidP="003E0408">
            <w:pPr>
              <w:pStyle w:val="Text1"/>
              <w:numPr>
                <w:ilvl w:val="0"/>
                <w:numId w:val="11"/>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14:paraId="544A0BE1" w14:textId="77777777" w:rsidR="001476B6" w:rsidRPr="003A443E" w:rsidRDefault="001476B6" w:rsidP="0027301B">
            <w:pPr>
              <w:pStyle w:val="Text1"/>
              <w:spacing w:before="0" w:after="0"/>
              <w:ind w:left="0"/>
              <w:rPr>
                <w:rFonts w:ascii="Arial" w:hAnsi="Arial" w:cs="Arial"/>
                <w:color w:val="000000"/>
                <w:sz w:val="14"/>
                <w:szCs w:val="14"/>
              </w:rPr>
            </w:pPr>
          </w:p>
          <w:p w14:paraId="37B6A987" w14:textId="77777777" w:rsidR="001476B6" w:rsidRPr="003A443E" w:rsidRDefault="001476B6" w:rsidP="0027301B">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14:paraId="7592845E" w14:textId="77777777" w:rsidR="001476B6" w:rsidRPr="003A443E" w:rsidRDefault="001476B6" w:rsidP="0027301B">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14:paraId="10ED12AC" w14:textId="77777777" w:rsidR="001476B6" w:rsidRPr="003A443E" w:rsidRDefault="001476B6" w:rsidP="0027301B">
            <w:pPr>
              <w:pStyle w:val="Text1"/>
              <w:tabs>
                <w:tab w:val="left" w:pos="318"/>
              </w:tabs>
              <w:spacing w:before="0" w:after="0"/>
              <w:ind w:left="0"/>
              <w:rPr>
                <w:rFonts w:ascii="Arial" w:hAnsi="Arial" w:cs="Arial"/>
                <w:color w:val="000000"/>
                <w:sz w:val="14"/>
                <w:szCs w:val="14"/>
              </w:rPr>
            </w:pPr>
          </w:p>
          <w:p w14:paraId="71F20229" w14:textId="77777777" w:rsidR="001476B6" w:rsidRPr="003A443E" w:rsidRDefault="001476B6" w:rsidP="0027301B">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14:paraId="6C49C924" w14:textId="77777777" w:rsidR="001476B6" w:rsidRPr="003A443E" w:rsidRDefault="001476B6" w:rsidP="0027301B">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476B6" w14:paraId="4DBD0754" w14:textId="77777777" w:rsidTr="0027301B">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1F9FBA5B" w14:textId="77777777" w:rsidR="001476B6" w:rsidRPr="003A443E" w:rsidRDefault="001476B6" w:rsidP="0027301B">
            <w:pPr>
              <w:pBdr>
                <w:top w:val="single" w:sz="4" w:space="1" w:color="00000A"/>
                <w:left w:val="single" w:sz="4" w:space="4" w:color="00000A"/>
                <w:bottom w:val="single" w:sz="4" w:space="16" w:color="00000A"/>
                <w:right w:val="single" w:sz="4" w:space="4" w:color="00000A"/>
              </w:pBdr>
              <w:shd w:val="clear" w:color="auto" w:fill="BFBFBF"/>
              <w:jc w:val="both"/>
              <w:rPr>
                <w:b/>
                <w:color w:val="000000"/>
              </w:rPr>
            </w:pPr>
            <w:r w:rsidRPr="003A443E">
              <w:rPr>
                <w:rFonts w:ascii="Arial" w:hAnsi="Arial" w:cs="Arial"/>
                <w:b/>
                <w:color w:val="000000"/>
                <w:w w:val="0"/>
                <w:sz w:val="14"/>
                <w:szCs w:val="14"/>
              </w:rPr>
              <w:t xml:space="preserve">Si evidenzia che </w:t>
            </w:r>
            <w:r w:rsidRPr="003A443E">
              <w:rPr>
                <w:rFonts w:ascii="Arial" w:hAnsi="Arial" w:cs="Arial"/>
                <w:b/>
                <w:bCs/>
                <w:color w:val="000000"/>
                <w:sz w:val="14"/>
                <w:szCs w:val="14"/>
              </w:rPr>
              <w:t xml:space="preserve">gli operatori economici, iscritti in elenchi di cui all’articolo 90 del Codice o in </w:t>
            </w:r>
            <w:proofErr w:type="gramStart"/>
            <w:r w:rsidRPr="003A443E">
              <w:rPr>
                <w:rFonts w:ascii="Arial" w:hAnsi="Arial" w:cs="Arial"/>
                <w:b/>
                <w:bCs/>
                <w:color w:val="000000"/>
                <w:sz w:val="14"/>
                <w:szCs w:val="14"/>
              </w:rPr>
              <w:t>possesso  di</w:t>
            </w:r>
            <w:proofErr w:type="gramEnd"/>
            <w:r w:rsidRPr="003A443E">
              <w:rPr>
                <w:rFonts w:ascii="Arial"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1476B6" w14:paraId="50F8919D" w14:textId="77777777" w:rsidTr="0027301B">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7CF0C49" w14:textId="77777777" w:rsidR="001476B6" w:rsidRDefault="001476B6" w:rsidP="0027301B">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D174682" w14:textId="77777777" w:rsidR="001476B6" w:rsidRDefault="001476B6" w:rsidP="0027301B">
            <w:pPr>
              <w:pStyle w:val="Text1"/>
              <w:ind w:left="0"/>
            </w:pPr>
            <w:r>
              <w:rPr>
                <w:rFonts w:ascii="Arial" w:hAnsi="Arial" w:cs="Arial"/>
                <w:b/>
                <w:sz w:val="15"/>
                <w:szCs w:val="15"/>
              </w:rPr>
              <w:t>Risposta:</w:t>
            </w:r>
          </w:p>
        </w:tc>
      </w:tr>
      <w:tr w:rsidR="001476B6" w14:paraId="55B28D2E" w14:textId="77777777" w:rsidTr="0027301B">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AF70A33" w14:textId="77777777" w:rsidR="001476B6" w:rsidRDefault="001476B6" w:rsidP="0027301B">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24F4263" w14:textId="77777777" w:rsidR="001476B6" w:rsidRDefault="001476B6" w:rsidP="0027301B">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1476B6" w14:paraId="3018F362" w14:textId="77777777" w:rsidTr="0027301B">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3DDF06E9" w14:textId="77777777" w:rsidR="001476B6" w:rsidRDefault="001476B6" w:rsidP="0027301B">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1476B6" w14:paraId="6403A9FA" w14:textId="77777777" w:rsidTr="0027301B">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83DCF2B" w14:textId="77777777" w:rsidR="001476B6" w:rsidRPr="003A443E" w:rsidRDefault="001476B6" w:rsidP="0027301B">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14:paraId="064172ED" w14:textId="77777777" w:rsidR="001476B6" w:rsidRPr="003A443E" w:rsidRDefault="001476B6" w:rsidP="003E0408">
            <w:pPr>
              <w:pStyle w:val="Text1"/>
              <w:numPr>
                <w:ilvl w:val="0"/>
                <w:numId w:val="5"/>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 xml:space="preserve">capofila, responsabile di compiti </w:t>
            </w:r>
            <w:proofErr w:type="spellStart"/>
            <w:r w:rsidRPr="003A443E">
              <w:rPr>
                <w:rFonts w:ascii="Arial" w:hAnsi="Arial" w:cs="Arial"/>
                <w:color w:val="000000"/>
                <w:sz w:val="14"/>
                <w:szCs w:val="14"/>
              </w:rPr>
              <w:t>specifici,ecc</w:t>
            </w:r>
            <w:proofErr w:type="spellEnd"/>
            <w:r w:rsidRPr="003A443E">
              <w:rPr>
                <w:rFonts w:ascii="Arial" w:hAnsi="Arial" w:cs="Arial"/>
                <w:color w:val="000000"/>
                <w:sz w:val="14"/>
                <w:szCs w:val="14"/>
              </w:rPr>
              <w:t>.):</w:t>
            </w:r>
          </w:p>
          <w:p w14:paraId="17E29A75" w14:textId="77777777" w:rsidR="001476B6" w:rsidRPr="003A443E" w:rsidRDefault="001476B6" w:rsidP="0027301B">
            <w:pPr>
              <w:pStyle w:val="Text1"/>
              <w:spacing w:before="0" w:after="0"/>
              <w:ind w:left="284"/>
              <w:rPr>
                <w:rFonts w:ascii="Arial" w:hAnsi="Arial" w:cs="Arial"/>
                <w:color w:val="000000"/>
                <w:sz w:val="14"/>
                <w:szCs w:val="14"/>
              </w:rPr>
            </w:pPr>
          </w:p>
          <w:p w14:paraId="6B4C425C" w14:textId="77777777" w:rsidR="001476B6" w:rsidRPr="003A443E" w:rsidRDefault="001476B6" w:rsidP="0027301B">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14:paraId="679AA4AD" w14:textId="77777777" w:rsidR="001476B6" w:rsidRPr="003A443E" w:rsidRDefault="001476B6" w:rsidP="0027301B">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14:paraId="32AC785C" w14:textId="77777777" w:rsidR="001476B6" w:rsidRPr="003A443E" w:rsidRDefault="001476B6" w:rsidP="0027301B">
            <w:pPr>
              <w:pStyle w:val="Text1"/>
              <w:spacing w:before="0" w:after="0"/>
              <w:ind w:left="0"/>
              <w:rPr>
                <w:rFonts w:ascii="Arial" w:hAnsi="Arial" w:cs="Arial"/>
                <w:b/>
                <w:color w:val="000000"/>
                <w:sz w:val="14"/>
                <w:szCs w:val="14"/>
              </w:rPr>
            </w:pPr>
          </w:p>
          <w:p w14:paraId="1D923066" w14:textId="77777777" w:rsidR="001476B6" w:rsidRPr="003A443E" w:rsidRDefault="001476B6" w:rsidP="0027301B">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C577DC4" w14:textId="77777777" w:rsidR="001476B6" w:rsidRPr="003A443E" w:rsidRDefault="001476B6" w:rsidP="0027301B">
            <w:pPr>
              <w:pStyle w:val="Text1"/>
              <w:spacing w:before="0" w:after="0"/>
              <w:ind w:left="0"/>
              <w:rPr>
                <w:rFonts w:ascii="Arial" w:hAnsi="Arial" w:cs="Arial"/>
                <w:color w:val="000000"/>
                <w:sz w:val="15"/>
                <w:szCs w:val="15"/>
              </w:rPr>
            </w:pPr>
          </w:p>
          <w:p w14:paraId="13809156" w14:textId="77777777" w:rsidR="001476B6" w:rsidRPr="003A443E" w:rsidRDefault="001476B6" w:rsidP="0027301B">
            <w:pPr>
              <w:pStyle w:val="Text1"/>
              <w:spacing w:before="0" w:after="0"/>
              <w:ind w:left="0"/>
              <w:rPr>
                <w:rFonts w:ascii="Arial" w:hAnsi="Arial" w:cs="Arial"/>
                <w:color w:val="000000"/>
                <w:sz w:val="15"/>
                <w:szCs w:val="15"/>
              </w:rPr>
            </w:pPr>
          </w:p>
          <w:p w14:paraId="46544E82" w14:textId="77777777" w:rsidR="001476B6" w:rsidRPr="003A443E" w:rsidRDefault="001476B6" w:rsidP="0027301B">
            <w:pPr>
              <w:pStyle w:val="Text1"/>
              <w:spacing w:before="0" w:after="0"/>
              <w:ind w:left="0"/>
              <w:rPr>
                <w:rFonts w:ascii="Arial" w:hAnsi="Arial" w:cs="Arial"/>
                <w:color w:val="000000"/>
                <w:sz w:val="15"/>
                <w:szCs w:val="15"/>
              </w:rPr>
            </w:pPr>
          </w:p>
          <w:p w14:paraId="2B54A8E5" w14:textId="77777777" w:rsidR="001476B6" w:rsidRPr="003A443E" w:rsidRDefault="001476B6" w:rsidP="0027301B">
            <w:pPr>
              <w:pStyle w:val="Text1"/>
              <w:spacing w:before="0" w:after="0"/>
              <w:ind w:left="0"/>
              <w:rPr>
                <w:rFonts w:ascii="Arial" w:hAnsi="Arial" w:cs="Arial"/>
                <w:color w:val="000000"/>
                <w:sz w:val="15"/>
                <w:szCs w:val="15"/>
              </w:rPr>
            </w:pPr>
          </w:p>
          <w:p w14:paraId="69E02099" w14:textId="77777777" w:rsidR="001476B6" w:rsidRPr="003A443E" w:rsidRDefault="001476B6" w:rsidP="0027301B">
            <w:pPr>
              <w:pStyle w:val="Text1"/>
              <w:spacing w:before="0" w:after="0"/>
              <w:ind w:left="0"/>
              <w:rPr>
                <w:rFonts w:ascii="Arial" w:hAnsi="Arial" w:cs="Arial"/>
                <w:color w:val="000000"/>
                <w:sz w:val="15"/>
                <w:szCs w:val="15"/>
              </w:rPr>
            </w:pPr>
          </w:p>
          <w:p w14:paraId="564F6B64" w14:textId="77777777" w:rsidR="001476B6" w:rsidRPr="003A443E" w:rsidRDefault="001476B6" w:rsidP="0027301B">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14:paraId="3FD7C50D" w14:textId="77777777" w:rsidR="001476B6" w:rsidRPr="003A443E" w:rsidRDefault="001476B6" w:rsidP="0027301B">
            <w:pPr>
              <w:pStyle w:val="Text1"/>
              <w:spacing w:before="0" w:after="0"/>
              <w:ind w:left="0"/>
              <w:rPr>
                <w:rFonts w:ascii="Arial" w:hAnsi="Arial" w:cs="Arial"/>
                <w:color w:val="000000"/>
                <w:sz w:val="15"/>
                <w:szCs w:val="15"/>
              </w:rPr>
            </w:pPr>
          </w:p>
          <w:p w14:paraId="53AF68E0" w14:textId="77777777" w:rsidR="001476B6" w:rsidRPr="003A443E" w:rsidRDefault="001476B6" w:rsidP="0027301B">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14:paraId="0B573B76" w14:textId="77777777" w:rsidR="001476B6" w:rsidRPr="003A443E" w:rsidRDefault="001476B6" w:rsidP="0027301B">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14:paraId="2C90C86E" w14:textId="77777777" w:rsidR="001476B6" w:rsidRPr="003A443E" w:rsidRDefault="001476B6" w:rsidP="0027301B">
            <w:pPr>
              <w:pStyle w:val="Text1"/>
              <w:spacing w:before="0" w:after="0"/>
              <w:ind w:left="0"/>
              <w:rPr>
                <w:rFonts w:ascii="Arial" w:hAnsi="Arial" w:cs="Arial"/>
                <w:color w:val="000000"/>
                <w:sz w:val="15"/>
                <w:szCs w:val="15"/>
              </w:rPr>
            </w:pPr>
          </w:p>
          <w:p w14:paraId="4965DE08" w14:textId="77777777" w:rsidR="001476B6" w:rsidRPr="003A443E" w:rsidRDefault="001476B6" w:rsidP="0027301B">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Pr>
                <w:rFonts w:ascii="Arial" w:hAnsi="Arial" w:cs="Arial"/>
                <w:color w:val="000000"/>
                <w:sz w:val="15"/>
                <w:szCs w:val="15"/>
              </w:rPr>
              <w:t>.</w:t>
            </w:r>
            <w:proofErr w:type="gramEnd"/>
            <w:r w:rsidRPr="003A443E">
              <w:rPr>
                <w:rFonts w:ascii="Arial" w:hAnsi="Arial" w:cs="Arial"/>
                <w:color w:val="000000"/>
                <w:sz w:val="15"/>
                <w:szCs w:val="15"/>
              </w:rPr>
              <w:t>……….]</w:t>
            </w:r>
          </w:p>
        </w:tc>
      </w:tr>
      <w:tr w:rsidR="001476B6" w14:paraId="7371499B" w14:textId="77777777" w:rsidTr="0027301B">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B9CCA30" w14:textId="77777777" w:rsidR="001476B6" w:rsidRDefault="001476B6" w:rsidP="0027301B">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90582A1" w14:textId="77777777" w:rsidR="001476B6" w:rsidRDefault="001476B6" w:rsidP="0027301B">
            <w:pPr>
              <w:pStyle w:val="Text1"/>
              <w:ind w:left="0"/>
            </w:pPr>
            <w:r>
              <w:rPr>
                <w:rFonts w:ascii="Arial" w:hAnsi="Arial" w:cs="Arial"/>
                <w:b/>
                <w:sz w:val="15"/>
                <w:szCs w:val="15"/>
              </w:rPr>
              <w:t>Risposta:</w:t>
            </w:r>
          </w:p>
        </w:tc>
      </w:tr>
      <w:tr w:rsidR="001476B6" w14:paraId="422F9A91" w14:textId="77777777" w:rsidTr="0027301B">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C21A775" w14:textId="77777777" w:rsidR="001476B6" w:rsidRDefault="001476B6" w:rsidP="0027301B">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2221FEE" w14:textId="77777777" w:rsidR="001476B6" w:rsidRDefault="001476B6" w:rsidP="0027301B">
            <w:pPr>
              <w:pStyle w:val="Text1"/>
              <w:ind w:left="0"/>
            </w:pPr>
            <w:r>
              <w:rPr>
                <w:rFonts w:ascii="Arial" w:hAnsi="Arial" w:cs="Arial"/>
                <w:sz w:val="15"/>
                <w:szCs w:val="15"/>
              </w:rPr>
              <w:t>[   ]</w:t>
            </w:r>
          </w:p>
        </w:tc>
      </w:tr>
    </w:tbl>
    <w:p w14:paraId="374993DA" w14:textId="77777777" w:rsidR="001476B6" w:rsidRPr="00AA5F93" w:rsidRDefault="001476B6" w:rsidP="001476B6">
      <w:pPr>
        <w:pStyle w:val="SectionTitle"/>
        <w:spacing w:before="0" w:after="0"/>
        <w:jc w:val="both"/>
        <w:rPr>
          <w:rFonts w:ascii="Arial" w:hAnsi="Arial" w:cs="Arial"/>
          <w:b w:val="0"/>
          <w:caps/>
          <w:sz w:val="10"/>
          <w:szCs w:val="10"/>
        </w:rPr>
      </w:pPr>
    </w:p>
    <w:p w14:paraId="1CB9F09C" w14:textId="77777777" w:rsidR="001476B6" w:rsidRPr="00AA5F93" w:rsidRDefault="001476B6" w:rsidP="001476B6">
      <w:pPr>
        <w:pStyle w:val="SectionTitle"/>
        <w:spacing w:before="0" w:after="0"/>
        <w:jc w:val="both"/>
        <w:rPr>
          <w:rFonts w:ascii="Arial" w:hAnsi="Arial" w:cs="Arial"/>
          <w:b w:val="0"/>
          <w:caps/>
          <w:sz w:val="12"/>
          <w:szCs w:val="12"/>
        </w:rPr>
      </w:pPr>
    </w:p>
    <w:p w14:paraId="24503F0E" w14:textId="77777777" w:rsidR="001476B6" w:rsidRDefault="001476B6" w:rsidP="001476B6">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14:paraId="358FC046" w14:textId="77777777" w:rsidR="001476B6" w:rsidRPr="003A443E" w:rsidRDefault="001476B6" w:rsidP="001476B6">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476B6" w14:paraId="764E06A0"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CFFC25" w14:textId="77777777" w:rsidR="001476B6" w:rsidRDefault="001476B6" w:rsidP="0027301B">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08F28E" w14:textId="77777777" w:rsidR="001476B6" w:rsidRDefault="001476B6" w:rsidP="0027301B">
            <w:r>
              <w:rPr>
                <w:rFonts w:ascii="Arial" w:hAnsi="Arial" w:cs="Arial"/>
                <w:b/>
                <w:sz w:val="15"/>
                <w:szCs w:val="15"/>
              </w:rPr>
              <w:t>Risposta:</w:t>
            </w:r>
          </w:p>
        </w:tc>
      </w:tr>
      <w:tr w:rsidR="001476B6" w14:paraId="52694F7E"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612E8C" w14:textId="77777777" w:rsidR="001476B6" w:rsidRDefault="001476B6" w:rsidP="0027301B">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43859A" w14:textId="77777777" w:rsidR="001476B6" w:rsidRDefault="001476B6" w:rsidP="0027301B">
            <w:r>
              <w:rPr>
                <w:rFonts w:ascii="Arial" w:hAnsi="Arial" w:cs="Arial"/>
                <w:sz w:val="14"/>
                <w:szCs w:val="14"/>
              </w:rPr>
              <w:t>[…………….];</w:t>
            </w:r>
            <w:r>
              <w:rPr>
                <w:rFonts w:ascii="Arial" w:hAnsi="Arial" w:cs="Arial"/>
                <w:sz w:val="14"/>
                <w:szCs w:val="14"/>
              </w:rPr>
              <w:br/>
              <w:t>[…………….]</w:t>
            </w:r>
          </w:p>
        </w:tc>
      </w:tr>
      <w:tr w:rsidR="001476B6" w14:paraId="12FA2E87"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D1B7A01" w14:textId="77777777" w:rsidR="001476B6" w:rsidRDefault="001476B6" w:rsidP="0027301B">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2243B0D" w14:textId="77777777" w:rsidR="001476B6" w:rsidRDefault="001476B6" w:rsidP="0027301B">
            <w:r>
              <w:rPr>
                <w:rFonts w:ascii="Arial" w:hAnsi="Arial" w:cs="Arial"/>
                <w:sz w:val="14"/>
                <w:szCs w:val="14"/>
              </w:rPr>
              <w:t>[………….…]</w:t>
            </w:r>
          </w:p>
        </w:tc>
      </w:tr>
      <w:tr w:rsidR="001476B6" w14:paraId="4D6A6221"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D7AB7D" w14:textId="77777777" w:rsidR="001476B6" w:rsidRDefault="001476B6" w:rsidP="0027301B">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DAA7F6" w14:textId="77777777" w:rsidR="001476B6" w:rsidRDefault="001476B6" w:rsidP="0027301B">
            <w:r>
              <w:rPr>
                <w:rFonts w:ascii="Arial" w:hAnsi="Arial" w:cs="Arial"/>
                <w:sz w:val="14"/>
                <w:szCs w:val="14"/>
              </w:rPr>
              <w:t>[………….…]</w:t>
            </w:r>
          </w:p>
        </w:tc>
      </w:tr>
      <w:tr w:rsidR="001476B6" w14:paraId="605D3E6E"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437D0F" w14:textId="77777777" w:rsidR="001476B6" w:rsidRDefault="001476B6" w:rsidP="0027301B">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215F9A" w14:textId="77777777" w:rsidR="001476B6" w:rsidRDefault="001476B6" w:rsidP="0027301B">
            <w:r>
              <w:rPr>
                <w:rFonts w:ascii="Arial" w:hAnsi="Arial" w:cs="Arial"/>
                <w:sz w:val="14"/>
                <w:szCs w:val="14"/>
              </w:rPr>
              <w:t>[………….…]</w:t>
            </w:r>
          </w:p>
        </w:tc>
      </w:tr>
      <w:tr w:rsidR="001476B6" w14:paraId="7175EF57"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30F798" w14:textId="77777777" w:rsidR="001476B6" w:rsidRDefault="001476B6" w:rsidP="0027301B">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97892B" w14:textId="77777777" w:rsidR="001476B6" w:rsidRDefault="001476B6" w:rsidP="0027301B">
            <w:r>
              <w:rPr>
                <w:rFonts w:ascii="Arial" w:hAnsi="Arial" w:cs="Arial"/>
                <w:sz w:val="14"/>
                <w:szCs w:val="14"/>
              </w:rPr>
              <w:t>[…………….]</w:t>
            </w:r>
          </w:p>
        </w:tc>
      </w:tr>
      <w:tr w:rsidR="001476B6" w14:paraId="31D74449"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6BC9B3" w14:textId="77777777" w:rsidR="001476B6" w:rsidRDefault="001476B6" w:rsidP="0027301B">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25C3D9" w14:textId="77777777" w:rsidR="001476B6" w:rsidRDefault="001476B6" w:rsidP="0027301B">
            <w:r>
              <w:rPr>
                <w:rFonts w:ascii="Arial" w:hAnsi="Arial" w:cs="Arial"/>
                <w:sz w:val="14"/>
                <w:szCs w:val="14"/>
              </w:rPr>
              <w:t>[………….…]</w:t>
            </w:r>
          </w:p>
        </w:tc>
      </w:tr>
    </w:tbl>
    <w:p w14:paraId="2A635FF0" w14:textId="77777777" w:rsidR="001476B6" w:rsidRPr="003A443E" w:rsidRDefault="001476B6" w:rsidP="001476B6">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476B6" w:rsidRPr="003A443E" w14:paraId="1FA36113"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64559A" w14:textId="77777777" w:rsidR="001476B6" w:rsidRPr="003A443E" w:rsidRDefault="001476B6" w:rsidP="0027301B">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34BF80" w14:textId="77777777" w:rsidR="001476B6" w:rsidRPr="003A443E" w:rsidRDefault="001476B6" w:rsidP="0027301B">
            <w:pPr>
              <w:rPr>
                <w:color w:val="000000"/>
              </w:rPr>
            </w:pPr>
            <w:r w:rsidRPr="003A443E">
              <w:rPr>
                <w:rFonts w:ascii="Arial" w:hAnsi="Arial" w:cs="Arial"/>
                <w:b/>
                <w:color w:val="000000"/>
                <w:sz w:val="15"/>
                <w:szCs w:val="15"/>
              </w:rPr>
              <w:t>Risposta:</w:t>
            </w:r>
          </w:p>
        </w:tc>
      </w:tr>
      <w:tr w:rsidR="001476B6" w:rsidRPr="003A443E" w14:paraId="67BB44AD"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CFEBFE" w14:textId="77777777" w:rsidR="001476B6" w:rsidRPr="003A443E" w:rsidRDefault="001476B6" w:rsidP="0027301B">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189D642A" w14:textId="77777777" w:rsidR="001476B6" w:rsidRPr="003A443E" w:rsidRDefault="001476B6" w:rsidP="0027301B">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14:paraId="69186085" w14:textId="77777777" w:rsidR="001476B6" w:rsidRPr="003A443E" w:rsidRDefault="001476B6" w:rsidP="0027301B">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14:paraId="673BB02C" w14:textId="77777777" w:rsidR="001476B6" w:rsidRPr="003A443E" w:rsidRDefault="001476B6" w:rsidP="0027301B">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E26A5D" w14:textId="77777777" w:rsidR="001476B6" w:rsidRPr="003A443E" w:rsidRDefault="001476B6" w:rsidP="0027301B">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14:paraId="44175E95" w14:textId="77777777" w:rsidR="001476B6" w:rsidRDefault="001476B6" w:rsidP="0027301B">
            <w:pPr>
              <w:rPr>
                <w:rFonts w:ascii="Arial" w:hAnsi="Arial" w:cs="Arial"/>
                <w:color w:val="000000"/>
                <w:sz w:val="15"/>
                <w:szCs w:val="15"/>
              </w:rPr>
            </w:pPr>
          </w:p>
          <w:p w14:paraId="4F944A14" w14:textId="77777777" w:rsidR="001476B6" w:rsidRPr="003A443E" w:rsidRDefault="001476B6" w:rsidP="0027301B">
            <w:pPr>
              <w:rPr>
                <w:rFonts w:ascii="Arial" w:hAnsi="Arial" w:cs="Arial"/>
                <w:color w:val="000000"/>
                <w:sz w:val="15"/>
                <w:szCs w:val="15"/>
              </w:rPr>
            </w:pPr>
          </w:p>
          <w:p w14:paraId="06EAB3D7" w14:textId="77777777" w:rsidR="001476B6" w:rsidRPr="003A443E" w:rsidRDefault="001476B6" w:rsidP="0027301B">
            <w:pPr>
              <w:spacing w:after="240"/>
              <w:rPr>
                <w:rFonts w:ascii="Arial" w:hAnsi="Arial" w:cs="Arial"/>
                <w:color w:val="000000"/>
                <w:sz w:val="14"/>
                <w:szCs w:val="14"/>
              </w:rPr>
            </w:pPr>
            <w:r w:rsidRPr="003A443E">
              <w:rPr>
                <w:rFonts w:ascii="Arial" w:hAnsi="Arial" w:cs="Arial"/>
                <w:color w:val="000000"/>
                <w:sz w:val="14"/>
                <w:szCs w:val="14"/>
              </w:rPr>
              <w:t>[………….…]</w:t>
            </w:r>
          </w:p>
          <w:p w14:paraId="7501F906" w14:textId="77777777" w:rsidR="001476B6" w:rsidRPr="003A443E" w:rsidRDefault="001476B6" w:rsidP="0027301B">
            <w:pPr>
              <w:spacing w:after="240"/>
              <w:rPr>
                <w:color w:val="000000"/>
              </w:rPr>
            </w:pPr>
            <w:r w:rsidRPr="003A443E">
              <w:rPr>
                <w:rFonts w:ascii="Arial" w:hAnsi="Arial" w:cs="Arial"/>
                <w:color w:val="000000"/>
                <w:sz w:val="14"/>
                <w:szCs w:val="14"/>
              </w:rPr>
              <w:t>[………….…]</w:t>
            </w:r>
          </w:p>
        </w:tc>
      </w:tr>
    </w:tbl>
    <w:p w14:paraId="16469776" w14:textId="77777777" w:rsidR="001476B6" w:rsidRPr="003A443E" w:rsidRDefault="001476B6" w:rsidP="001476B6">
      <w:pPr>
        <w:pBdr>
          <w:top w:val="single" w:sz="4" w:space="1" w:color="00000A"/>
          <w:left w:val="single" w:sz="4" w:space="4" w:color="00000A"/>
          <w:bottom w:val="single" w:sz="4" w:space="1" w:color="00000A"/>
          <w:right w:val="single" w:sz="4" w:space="4" w:color="00000A"/>
        </w:pBdr>
        <w:shd w:val="clear" w:color="auto" w:fill="BFBFBF"/>
        <w:ind w:right="441"/>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Pr>
          <w:rFonts w:ascii="Arial" w:hAnsi="Arial" w:cs="Arial"/>
          <w:b/>
          <w:color w:val="000000"/>
          <w:sz w:val="12"/>
          <w:szCs w:val="12"/>
        </w:rPr>
        <w:t>I</w:t>
      </w:r>
      <w:r w:rsidRPr="003A443E">
        <w:rPr>
          <w:rFonts w:ascii="Arial" w:hAnsi="Arial" w:cs="Arial"/>
          <w:b/>
          <w:color w:val="000000"/>
          <w:sz w:val="12"/>
          <w:szCs w:val="12"/>
        </w:rPr>
        <w:t>.</w:t>
      </w:r>
    </w:p>
    <w:p w14:paraId="2D2D51F3" w14:textId="77777777" w:rsidR="001476B6" w:rsidRDefault="001476B6" w:rsidP="001476B6">
      <w:pPr>
        <w:pBdr>
          <w:top w:val="single" w:sz="4" w:space="1" w:color="00000A"/>
          <w:left w:val="single" w:sz="4" w:space="4" w:color="00000A"/>
          <w:bottom w:val="single" w:sz="4" w:space="1" w:color="00000A"/>
          <w:right w:val="single" w:sz="4" w:space="4" w:color="00000A"/>
        </w:pBdr>
        <w:shd w:val="clear" w:color="auto" w:fill="BFBFBF"/>
        <w:ind w:right="441"/>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14:paraId="3EADA714" w14:textId="77777777" w:rsidR="001476B6" w:rsidRDefault="001476B6" w:rsidP="001476B6">
      <w:pPr>
        <w:pStyle w:val="ChapterTitle"/>
        <w:spacing w:before="0" w:after="0"/>
        <w:jc w:val="left"/>
        <w:rPr>
          <w:rFonts w:ascii="Arial" w:hAnsi="Arial" w:cs="Arial"/>
          <w:b w:val="0"/>
          <w:caps/>
          <w:sz w:val="14"/>
          <w:szCs w:val="14"/>
        </w:rPr>
      </w:pPr>
    </w:p>
    <w:p w14:paraId="26EF6EE7" w14:textId="77777777" w:rsidR="001476B6" w:rsidRPr="003A443E" w:rsidRDefault="001476B6" w:rsidP="001476B6">
      <w:pPr>
        <w:pStyle w:val="ChapterTitle"/>
        <w:spacing w:before="0" w:after="0"/>
        <w:ind w:right="299"/>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14:paraId="4A7E5614" w14:textId="77777777" w:rsidR="001476B6" w:rsidRPr="00AA5F93" w:rsidRDefault="001476B6" w:rsidP="001476B6">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2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1476B6" w14:paraId="0D17F065"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B92603" w14:textId="77777777" w:rsidR="001476B6" w:rsidRDefault="001476B6" w:rsidP="0027301B">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38F43EBF" w14:textId="77777777" w:rsidR="001476B6" w:rsidRDefault="001476B6" w:rsidP="0027301B">
            <w:r>
              <w:rPr>
                <w:rFonts w:ascii="Arial" w:hAnsi="Arial" w:cs="Arial"/>
                <w:b/>
                <w:sz w:val="15"/>
                <w:szCs w:val="15"/>
              </w:rPr>
              <w:t>Risposta:</w:t>
            </w:r>
          </w:p>
        </w:tc>
      </w:tr>
      <w:tr w:rsidR="001476B6" w:rsidRPr="003A443E" w14:paraId="31783069" w14:textId="77777777" w:rsidTr="0027301B">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6DFF59" w14:textId="77777777" w:rsidR="001476B6" w:rsidRPr="003A443E" w:rsidRDefault="001476B6" w:rsidP="0027301B">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14:paraId="18E9DD10" w14:textId="77777777" w:rsidR="001476B6" w:rsidRPr="003A443E" w:rsidRDefault="001476B6" w:rsidP="0027301B">
            <w:pPr>
              <w:rPr>
                <w:rFonts w:ascii="Arial" w:hAnsi="Arial" w:cs="Arial"/>
                <w:color w:val="000000"/>
                <w:sz w:val="15"/>
                <w:szCs w:val="15"/>
              </w:rPr>
            </w:pPr>
            <w:r w:rsidRPr="003A443E">
              <w:rPr>
                <w:rFonts w:ascii="Arial" w:hAnsi="Arial" w:cs="Arial"/>
                <w:b/>
                <w:color w:val="000000"/>
                <w:sz w:val="15"/>
                <w:szCs w:val="15"/>
              </w:rPr>
              <w:t>In caso affermativo:</w:t>
            </w:r>
          </w:p>
          <w:p w14:paraId="5ED27F95" w14:textId="77777777" w:rsidR="001476B6" w:rsidRPr="003A443E" w:rsidRDefault="001476B6" w:rsidP="0027301B">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14:paraId="4C756FFD" w14:textId="77777777" w:rsidR="001476B6" w:rsidRPr="003A443E" w:rsidRDefault="001476B6" w:rsidP="0027301B">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50561639" w14:textId="77777777" w:rsidR="001476B6" w:rsidRPr="003A443E" w:rsidRDefault="001476B6" w:rsidP="0027301B">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14:paraId="119F7655" w14:textId="77777777" w:rsidR="001476B6" w:rsidRPr="003A443E" w:rsidRDefault="001476B6" w:rsidP="0027301B">
            <w:pPr>
              <w:rPr>
                <w:rFonts w:ascii="Arial" w:hAnsi="Arial" w:cs="Arial"/>
                <w:b/>
                <w:color w:val="000000"/>
                <w:sz w:val="15"/>
                <w:szCs w:val="15"/>
              </w:rPr>
            </w:pPr>
          </w:p>
          <w:p w14:paraId="2D8B4464" w14:textId="77777777" w:rsidR="001476B6" w:rsidRPr="003A443E" w:rsidRDefault="001476B6" w:rsidP="0027301B">
            <w:pPr>
              <w:rPr>
                <w:rFonts w:ascii="Arial" w:hAnsi="Arial" w:cs="Arial"/>
                <w:color w:val="000000"/>
                <w:sz w:val="15"/>
                <w:szCs w:val="15"/>
              </w:rPr>
            </w:pPr>
            <w:r w:rsidRPr="003A443E">
              <w:rPr>
                <w:rFonts w:ascii="Arial" w:hAnsi="Arial" w:cs="Arial"/>
                <w:color w:val="000000"/>
                <w:sz w:val="15"/>
                <w:szCs w:val="15"/>
              </w:rPr>
              <w:t xml:space="preserve"> [……………….]    [……………….]</w:t>
            </w:r>
          </w:p>
          <w:p w14:paraId="52CB7BEE" w14:textId="77777777" w:rsidR="001476B6" w:rsidRDefault="001476B6" w:rsidP="0027301B">
            <w:pPr>
              <w:rPr>
                <w:rFonts w:ascii="Arial" w:hAnsi="Arial" w:cs="Arial"/>
                <w:color w:val="000000"/>
                <w:sz w:val="15"/>
                <w:szCs w:val="15"/>
              </w:rPr>
            </w:pPr>
          </w:p>
          <w:p w14:paraId="635E3DDD" w14:textId="77777777" w:rsidR="001476B6" w:rsidRPr="003A443E" w:rsidRDefault="001476B6" w:rsidP="0027301B">
            <w:pPr>
              <w:rPr>
                <w:color w:val="000000"/>
              </w:rPr>
            </w:pPr>
            <w:r w:rsidRPr="003A443E">
              <w:rPr>
                <w:rFonts w:ascii="Arial" w:hAnsi="Arial" w:cs="Arial"/>
                <w:color w:val="000000"/>
                <w:sz w:val="15"/>
                <w:szCs w:val="15"/>
              </w:rPr>
              <w:t>[……………….]</w:t>
            </w:r>
          </w:p>
        </w:tc>
      </w:tr>
    </w:tbl>
    <w:p w14:paraId="6AE5FFE9" w14:textId="77777777" w:rsidR="001476B6" w:rsidRPr="003A443E" w:rsidRDefault="001476B6" w:rsidP="001476B6">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299"/>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Pr>
          <w:rFonts w:ascii="Arial" w:hAnsi="Arial" w:cs="Arial"/>
          <w:color w:val="000000"/>
          <w:sz w:val="14"/>
          <w:szCs w:val="14"/>
        </w:rPr>
        <w:t xml:space="preserve">III, dalla parte IV ove pertinente </w:t>
      </w:r>
      <w:r w:rsidRPr="003A443E">
        <w:rPr>
          <w:rFonts w:ascii="Arial" w:hAnsi="Arial" w:cs="Arial"/>
          <w:color w:val="000000"/>
          <w:sz w:val="14"/>
          <w:szCs w:val="14"/>
        </w:rPr>
        <w:t xml:space="preserve">e dalla parte VI. </w:t>
      </w:r>
    </w:p>
    <w:p w14:paraId="149790B2" w14:textId="77777777" w:rsidR="001476B6" w:rsidRDefault="001476B6" w:rsidP="001476B6">
      <w:pPr>
        <w:rPr>
          <w:rFonts w:ascii="Arial" w:hAnsi="Arial" w:cs="Arial"/>
          <w:b/>
          <w:sz w:val="15"/>
          <w:szCs w:val="15"/>
        </w:rPr>
      </w:pPr>
    </w:p>
    <w:p w14:paraId="1596CAAB" w14:textId="77777777" w:rsidR="001476B6" w:rsidRPr="003A443E" w:rsidRDefault="001476B6" w:rsidP="001476B6">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14:paraId="54E9B8F8" w14:textId="77777777" w:rsidR="001476B6" w:rsidRPr="003A443E" w:rsidRDefault="001476B6" w:rsidP="001476B6">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14:paraId="2569DA70" w14:textId="77777777" w:rsidR="001476B6" w:rsidRPr="003A443E" w:rsidRDefault="001476B6" w:rsidP="001476B6">
      <w:pPr>
        <w:pBdr>
          <w:top w:val="single" w:sz="4" w:space="1" w:color="00000A"/>
          <w:left w:val="single" w:sz="4" w:space="4" w:color="00000A"/>
          <w:bottom w:val="single" w:sz="4" w:space="1" w:color="00000A"/>
          <w:right w:val="single" w:sz="4" w:space="4" w:color="00000A"/>
        </w:pBdr>
        <w:shd w:val="clear" w:color="auto" w:fill="BFBFBF"/>
        <w:ind w:right="299"/>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14:paraId="68EDB415" w14:textId="77777777" w:rsidR="001476B6" w:rsidRPr="003A443E" w:rsidRDefault="001476B6" w:rsidP="003E0408">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ind w:right="299"/>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14:paraId="022268B8" w14:textId="77777777" w:rsidR="001476B6" w:rsidRPr="003A443E" w:rsidRDefault="001476B6" w:rsidP="003E0408">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ind w:right="299"/>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14:paraId="7D17FB36" w14:textId="77777777" w:rsidR="001476B6" w:rsidRPr="003A443E" w:rsidRDefault="001476B6" w:rsidP="003E0408">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ind w:right="299"/>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1C0D3272" w14:textId="77777777" w:rsidR="001476B6" w:rsidRPr="003A443E" w:rsidRDefault="001476B6" w:rsidP="003E0408">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ind w:right="299"/>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14:paraId="4154F224" w14:textId="77777777" w:rsidR="001476B6" w:rsidRPr="003A443E" w:rsidRDefault="001476B6" w:rsidP="003E0408">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ind w:right="299"/>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2" w:name="_DV_C1915"/>
      <w:bookmarkEnd w:id="2"/>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72DA27CA" w14:textId="77777777" w:rsidR="001476B6" w:rsidRPr="003A443E" w:rsidRDefault="001476B6" w:rsidP="003E0408">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ind w:right="299"/>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Pr="003A443E">
        <w:rPr>
          <w:rFonts w:ascii="Arial" w:hAnsi="Arial" w:cs="Arial"/>
          <w:color w:val="000000"/>
          <w:sz w:val="14"/>
          <w:szCs w:val="14"/>
        </w:rPr>
        <w:t>)</w:t>
      </w:r>
    </w:p>
    <w:p w14:paraId="363572FC" w14:textId="77777777" w:rsidR="001476B6" w:rsidRPr="003A443E" w:rsidRDefault="001476B6" w:rsidP="001476B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ind w:right="299"/>
        <w:rPr>
          <w:rFonts w:ascii="Arial" w:hAnsi="Arial" w:cs="Arial"/>
          <w:color w:val="000000"/>
          <w:sz w:val="14"/>
          <w:szCs w:val="14"/>
        </w:rPr>
      </w:pPr>
      <w:r w:rsidRPr="003A443E">
        <w:rPr>
          <w:rFonts w:ascii="Arial" w:hAnsi="Arial" w:cs="Arial"/>
          <w:color w:val="000000"/>
          <w:sz w:val="14"/>
          <w:szCs w:val="14"/>
        </w:rPr>
        <w:t>CODICE</w:t>
      </w:r>
    </w:p>
    <w:p w14:paraId="3B88F81A" w14:textId="77777777" w:rsidR="001476B6" w:rsidRPr="003A443E" w:rsidRDefault="001476B6" w:rsidP="003E0408">
      <w:pPr>
        <w:pStyle w:val="NumPar1"/>
        <w:numPr>
          <w:ilvl w:val="0"/>
          <w:numId w:val="6"/>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right="299" w:hanging="426"/>
        <w:rPr>
          <w:rFonts w:ascii="Arial" w:hAnsi="Arial" w:cs="Arial"/>
          <w:color w:val="000000"/>
          <w:sz w:val="14"/>
          <w:szCs w:val="14"/>
        </w:rPr>
      </w:pPr>
      <w:r w:rsidRPr="003A443E">
        <w:rPr>
          <w:rFonts w:ascii="Arial" w:hAnsi="Arial" w:cs="Arial"/>
          <w:color w:val="000000"/>
          <w:sz w:val="14"/>
          <w:szCs w:val="14"/>
        </w:rPr>
        <w:t xml:space="preserve">Ogni altro delitto da cui derivi, quale pena accessoria, l'incapacità di contrattare con la pubblica amministrazione (lettera </w:t>
      </w:r>
      <w:r w:rsidRPr="003A443E">
        <w:rPr>
          <w:rFonts w:ascii="Arial" w:hAnsi="Arial" w:cs="Arial"/>
          <w:i/>
          <w:color w:val="000000"/>
          <w:sz w:val="14"/>
          <w:szCs w:val="14"/>
        </w:rPr>
        <w:t>g</w:t>
      </w:r>
      <w:r w:rsidRPr="003A443E">
        <w:rPr>
          <w:rFonts w:ascii="Arial" w:hAnsi="Arial" w:cs="Arial"/>
          <w:color w:val="000000"/>
          <w:sz w:val="14"/>
          <w:szCs w:val="14"/>
        </w:rPr>
        <w:t xml:space="preserve">) articolo 80, comma 1, del Codice);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1476B6" w14:paraId="2768CF2C" w14:textId="77777777" w:rsidTr="0027301B">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0A2CD06" w14:textId="77777777" w:rsidR="001476B6" w:rsidRPr="00EB45DC" w:rsidRDefault="001476B6" w:rsidP="0027301B">
            <w:pPr>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0A00EE9" w14:textId="77777777" w:rsidR="001476B6" w:rsidRPr="00EB45DC" w:rsidRDefault="001476B6" w:rsidP="0027301B">
            <w:pPr>
              <w:rPr>
                <w:color w:val="000000"/>
              </w:rPr>
            </w:pPr>
            <w:r w:rsidRPr="00EB45DC">
              <w:rPr>
                <w:rFonts w:ascii="Arial" w:hAnsi="Arial" w:cs="Arial"/>
                <w:b/>
                <w:color w:val="000000"/>
                <w:sz w:val="14"/>
                <w:szCs w:val="14"/>
              </w:rPr>
              <w:t>Risposta:</w:t>
            </w:r>
          </w:p>
        </w:tc>
      </w:tr>
      <w:tr w:rsidR="001476B6" w14:paraId="611026F8" w14:textId="77777777" w:rsidTr="0027301B">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AE08C3E" w14:textId="77777777" w:rsidR="001476B6" w:rsidRPr="00EB45DC" w:rsidRDefault="001476B6" w:rsidP="0027301B">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14:paraId="13712EBF" w14:textId="77777777" w:rsidR="001476B6" w:rsidRPr="00EB45DC" w:rsidRDefault="001476B6" w:rsidP="0027301B">
            <w:pPr>
              <w:rPr>
                <w:rStyle w:val="small"/>
                <w:color w:val="000000"/>
              </w:rPr>
            </w:pPr>
          </w:p>
          <w:p w14:paraId="781B118D" w14:textId="77777777" w:rsidR="001476B6" w:rsidRPr="00EB45DC" w:rsidRDefault="001476B6" w:rsidP="0027301B">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17D48F5" w14:textId="77777777" w:rsidR="001476B6" w:rsidRPr="00EB45DC" w:rsidRDefault="001476B6" w:rsidP="0027301B">
            <w:pPr>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14:paraId="7E64A6DB" w14:textId="77777777" w:rsidR="001476B6" w:rsidRPr="00EB45DC" w:rsidRDefault="001476B6" w:rsidP="0027301B">
            <w:pPr>
              <w:rPr>
                <w:rFonts w:ascii="Arial" w:hAnsi="Arial" w:cs="Arial"/>
                <w:color w:val="000000"/>
                <w:sz w:val="14"/>
                <w:szCs w:val="14"/>
              </w:rPr>
            </w:pPr>
          </w:p>
          <w:p w14:paraId="7662272D" w14:textId="77777777" w:rsidR="001476B6" w:rsidRPr="00EB45DC" w:rsidRDefault="001476B6" w:rsidP="0027301B">
            <w:pPr>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2E85E0DC" w14:textId="77777777" w:rsidR="001476B6" w:rsidRPr="00EB45DC" w:rsidRDefault="001476B6" w:rsidP="0027301B">
            <w:pPr>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1476B6" w14:paraId="41AA515F" w14:textId="77777777" w:rsidTr="0027301B">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3B3EA22" w14:textId="77777777" w:rsidR="001476B6" w:rsidRPr="00EB45DC" w:rsidRDefault="001476B6" w:rsidP="0027301B">
            <w:pPr>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14:paraId="682A05B9" w14:textId="77777777" w:rsidR="001476B6" w:rsidRPr="00EB45DC" w:rsidRDefault="001476B6" w:rsidP="003E0408">
            <w:pPr>
              <w:pStyle w:val="Paragrafoelenco1"/>
              <w:numPr>
                <w:ilvl w:val="0"/>
                <w:numId w:val="8"/>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14:paraId="2F2A6F36" w14:textId="77777777" w:rsidR="001476B6" w:rsidRPr="00EB45DC" w:rsidRDefault="001476B6" w:rsidP="0027301B">
            <w:pPr>
              <w:pStyle w:val="Paragrafoelenco1"/>
              <w:spacing w:after="0"/>
              <w:rPr>
                <w:rFonts w:ascii="Arial" w:hAnsi="Arial" w:cs="Arial"/>
                <w:color w:val="000000"/>
                <w:sz w:val="14"/>
                <w:szCs w:val="14"/>
              </w:rPr>
            </w:pPr>
          </w:p>
          <w:p w14:paraId="09F93EC4" w14:textId="77777777" w:rsidR="001476B6" w:rsidRPr="00EB45DC" w:rsidRDefault="001476B6" w:rsidP="0027301B">
            <w:pPr>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14:paraId="39E99801" w14:textId="77777777" w:rsidR="001476B6" w:rsidRPr="00EB45DC" w:rsidRDefault="001476B6" w:rsidP="0027301B">
            <w:pPr>
              <w:jc w:val="both"/>
              <w:rPr>
                <w:rFonts w:ascii="Arial" w:hAnsi="Arial" w:cs="Arial"/>
                <w:color w:val="000000"/>
                <w:sz w:val="14"/>
                <w:szCs w:val="14"/>
              </w:rPr>
            </w:pPr>
            <w:r w:rsidRPr="00EB45DC">
              <w:rPr>
                <w:rFonts w:ascii="Arial" w:hAnsi="Arial" w:cs="Arial"/>
                <w:b/>
                <w:color w:val="000000"/>
                <w:sz w:val="14"/>
                <w:szCs w:val="14"/>
              </w:rPr>
              <w:t xml:space="preserve">c) </w:t>
            </w:r>
            <w:r w:rsidRPr="00EB45DC">
              <w:rPr>
                <w:rFonts w:ascii="Arial" w:hAnsi="Arial" w:cs="Arial"/>
                <w:color w:val="000000"/>
                <w:kern w:val="14"/>
                <w:sz w:val="14"/>
                <w:szCs w:val="14"/>
              </w:rPr>
              <w:t>se stabilita direttamente nella sentenza di condanna la durata della pena accessoria, indicare:</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1793E0C" w14:textId="77777777" w:rsidR="001476B6" w:rsidRPr="00EB45DC" w:rsidRDefault="001476B6" w:rsidP="0027301B">
            <w:pPr>
              <w:rPr>
                <w:rFonts w:ascii="Arial" w:hAnsi="Arial" w:cs="Arial"/>
                <w:color w:val="000000"/>
                <w:sz w:val="14"/>
                <w:szCs w:val="14"/>
              </w:rPr>
            </w:pPr>
          </w:p>
          <w:p w14:paraId="334E2A7A" w14:textId="77777777" w:rsidR="001476B6" w:rsidRPr="00EB45DC" w:rsidRDefault="001476B6" w:rsidP="0027301B">
            <w:pPr>
              <w:rPr>
                <w:rFonts w:ascii="Arial" w:hAnsi="Arial" w:cs="Arial"/>
                <w:color w:val="000000"/>
                <w:sz w:val="14"/>
                <w:szCs w:val="14"/>
              </w:rPr>
            </w:pPr>
          </w:p>
          <w:p w14:paraId="58C0552C" w14:textId="77777777" w:rsidR="001476B6" w:rsidRPr="00EB45DC" w:rsidRDefault="001476B6" w:rsidP="0027301B">
            <w:pPr>
              <w:rPr>
                <w:rFonts w:ascii="Arial" w:hAnsi="Arial" w:cs="Arial"/>
                <w:color w:val="000000"/>
                <w:sz w:val="14"/>
                <w:szCs w:val="14"/>
              </w:rPr>
            </w:pPr>
          </w:p>
          <w:p w14:paraId="6590646E" w14:textId="77777777" w:rsidR="001476B6" w:rsidRPr="00EB45DC" w:rsidRDefault="001476B6" w:rsidP="0027301B">
            <w:pPr>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14:paraId="6F69BBEE" w14:textId="77777777" w:rsidR="001476B6" w:rsidRPr="00EB45DC" w:rsidRDefault="001476B6" w:rsidP="0027301B">
            <w:pPr>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14:paraId="465B8FD9" w14:textId="77777777" w:rsidR="001476B6" w:rsidRPr="00EB45DC" w:rsidRDefault="001476B6" w:rsidP="0027301B">
            <w:pPr>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1476B6" w14:paraId="5439D2A5" w14:textId="77777777" w:rsidTr="0027301B">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3E0085AD" w14:textId="77777777" w:rsidR="001476B6" w:rsidRDefault="001476B6" w:rsidP="0027301B">
            <w:pPr>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3515015C" w14:textId="77777777" w:rsidR="001476B6" w:rsidRDefault="001476B6" w:rsidP="0027301B">
            <w:pPr>
              <w:rPr>
                <w:rFonts w:ascii="Arial" w:hAnsi="Arial" w:cs="Arial"/>
                <w:sz w:val="14"/>
                <w:szCs w:val="14"/>
              </w:rPr>
            </w:pPr>
          </w:p>
          <w:p w14:paraId="01E1F327" w14:textId="77777777" w:rsidR="001476B6" w:rsidRDefault="001476B6" w:rsidP="0027301B">
            <w:pPr>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1476B6" w14:paraId="608C31CE" w14:textId="77777777" w:rsidTr="0027301B">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952D59E" w14:textId="77777777" w:rsidR="001476B6" w:rsidRPr="003A443E" w:rsidRDefault="001476B6" w:rsidP="0027301B">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09D9D86E" w14:textId="77777777" w:rsidR="001476B6" w:rsidRPr="003A443E" w:rsidRDefault="001476B6" w:rsidP="0027301B">
            <w:pPr>
              <w:tabs>
                <w:tab w:val="left" w:pos="304"/>
              </w:tabs>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14:paraId="0550B920" w14:textId="77777777" w:rsidR="001476B6" w:rsidRPr="003A443E" w:rsidRDefault="001476B6" w:rsidP="0027301B">
            <w:pPr>
              <w:tabs>
                <w:tab w:val="left" w:pos="304"/>
              </w:tabs>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14:paraId="04DAA6D8" w14:textId="77777777" w:rsidR="001476B6" w:rsidRPr="003A443E" w:rsidRDefault="001476B6" w:rsidP="0027301B">
            <w:pPr>
              <w:tabs>
                <w:tab w:val="left" w:pos="304"/>
              </w:tabs>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14:paraId="533F5202" w14:textId="77777777" w:rsidR="001476B6" w:rsidRPr="003A443E" w:rsidRDefault="001476B6" w:rsidP="0027301B">
            <w:pPr>
              <w:tabs>
                <w:tab w:val="left" w:pos="304"/>
              </w:tabs>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14:paraId="3F39F0A4" w14:textId="77777777" w:rsidR="001476B6" w:rsidRPr="003A443E" w:rsidRDefault="001476B6" w:rsidP="0027301B">
            <w:pPr>
              <w:tabs>
                <w:tab w:val="left" w:pos="304"/>
              </w:tabs>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14:paraId="2CD19C38" w14:textId="77777777" w:rsidR="001476B6" w:rsidRPr="003A443E" w:rsidRDefault="001476B6" w:rsidP="0027301B">
            <w:pPr>
              <w:tabs>
                <w:tab w:val="left" w:pos="304"/>
              </w:tabs>
              <w:jc w:val="both"/>
              <w:rPr>
                <w:rFonts w:ascii="Arial" w:hAnsi="Arial" w:cs="Arial"/>
                <w:color w:val="000000"/>
                <w:sz w:val="14"/>
                <w:szCs w:val="14"/>
              </w:rPr>
            </w:pPr>
          </w:p>
          <w:p w14:paraId="0062E59E" w14:textId="77777777" w:rsidR="001476B6" w:rsidRPr="003A443E" w:rsidRDefault="001476B6" w:rsidP="0027301B">
            <w:pPr>
              <w:tabs>
                <w:tab w:val="left" w:pos="304"/>
              </w:tabs>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14:paraId="6D0F86A2" w14:textId="77777777" w:rsidR="001476B6" w:rsidRPr="003A443E" w:rsidRDefault="001476B6" w:rsidP="0027301B">
            <w:pPr>
              <w:tabs>
                <w:tab w:val="left" w:pos="304"/>
              </w:tabs>
              <w:jc w:val="both"/>
              <w:rPr>
                <w:rFonts w:ascii="Arial" w:hAnsi="Arial" w:cs="Arial"/>
                <w:color w:val="000000"/>
                <w:sz w:val="14"/>
                <w:szCs w:val="14"/>
              </w:rPr>
            </w:pPr>
          </w:p>
          <w:p w14:paraId="07ACE373" w14:textId="77777777" w:rsidR="001476B6" w:rsidRPr="003A443E" w:rsidRDefault="001476B6" w:rsidP="0027301B">
            <w:pPr>
              <w:tabs>
                <w:tab w:val="left" w:pos="304"/>
              </w:tabs>
              <w:jc w:val="both"/>
              <w:rPr>
                <w:rFonts w:ascii="Arial" w:hAnsi="Arial" w:cs="Arial"/>
                <w:color w:val="000000"/>
                <w:sz w:val="14"/>
                <w:szCs w:val="14"/>
              </w:rPr>
            </w:pPr>
          </w:p>
          <w:p w14:paraId="0E9E788A" w14:textId="77777777" w:rsidR="001476B6" w:rsidRPr="003A443E" w:rsidRDefault="001476B6" w:rsidP="0027301B">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082FDBA" w14:textId="77777777" w:rsidR="001476B6" w:rsidRPr="003A443E" w:rsidRDefault="001476B6" w:rsidP="0027301B">
            <w:pPr>
              <w:rPr>
                <w:rFonts w:ascii="Arial" w:hAnsi="Arial" w:cs="Arial"/>
                <w:color w:val="000000"/>
                <w:sz w:val="14"/>
                <w:szCs w:val="14"/>
              </w:rPr>
            </w:pPr>
          </w:p>
          <w:p w14:paraId="6C4CC03A" w14:textId="77777777" w:rsidR="001476B6" w:rsidRPr="003A443E" w:rsidRDefault="001476B6" w:rsidP="0027301B">
            <w:pPr>
              <w:rPr>
                <w:rFonts w:ascii="Arial" w:hAnsi="Arial" w:cs="Arial"/>
                <w:color w:val="000000"/>
                <w:sz w:val="14"/>
                <w:szCs w:val="14"/>
              </w:rPr>
            </w:pPr>
            <w:r w:rsidRPr="003A443E">
              <w:rPr>
                <w:rFonts w:ascii="Arial" w:hAnsi="Arial" w:cs="Arial"/>
                <w:color w:val="000000"/>
                <w:sz w:val="14"/>
                <w:szCs w:val="14"/>
              </w:rPr>
              <w:t xml:space="preserve">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5777746B" w14:textId="77777777" w:rsidR="001476B6" w:rsidRPr="003A443E" w:rsidRDefault="001476B6" w:rsidP="0027301B">
            <w:pPr>
              <w:rPr>
                <w:rFonts w:ascii="Arial" w:hAnsi="Arial" w:cs="Arial"/>
                <w:color w:val="000000"/>
                <w:sz w:val="14"/>
                <w:szCs w:val="14"/>
              </w:rPr>
            </w:pPr>
          </w:p>
          <w:p w14:paraId="1CBA16BF"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2A076A1D" w14:textId="77777777" w:rsidR="001476B6" w:rsidRPr="003A443E" w:rsidRDefault="001476B6" w:rsidP="0027301B">
            <w:pPr>
              <w:rPr>
                <w:rFonts w:ascii="Arial" w:hAnsi="Arial" w:cs="Arial"/>
                <w:color w:val="000000"/>
                <w:sz w:val="14"/>
                <w:szCs w:val="14"/>
              </w:rPr>
            </w:pPr>
          </w:p>
          <w:p w14:paraId="797EB45F" w14:textId="77777777" w:rsidR="001476B6" w:rsidRDefault="001476B6" w:rsidP="0027301B">
            <w:pPr>
              <w:rPr>
                <w:rFonts w:ascii="Arial" w:hAnsi="Arial" w:cs="Arial"/>
                <w:color w:val="000000"/>
                <w:sz w:val="4"/>
                <w:szCs w:val="4"/>
              </w:rPr>
            </w:pPr>
          </w:p>
          <w:p w14:paraId="0CDA988D" w14:textId="77777777" w:rsidR="001476B6" w:rsidRPr="00CD3E4F" w:rsidRDefault="001476B6" w:rsidP="0027301B">
            <w:pPr>
              <w:rPr>
                <w:rFonts w:ascii="Arial" w:hAnsi="Arial" w:cs="Arial"/>
                <w:color w:val="000000"/>
                <w:sz w:val="4"/>
                <w:szCs w:val="4"/>
              </w:rPr>
            </w:pPr>
          </w:p>
          <w:p w14:paraId="391B0C66"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5DB78137"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63E504DA" w14:textId="77777777" w:rsidR="001476B6" w:rsidRPr="003A443E" w:rsidRDefault="001476B6" w:rsidP="0027301B">
            <w:pPr>
              <w:rPr>
                <w:rFonts w:ascii="Arial" w:hAnsi="Arial" w:cs="Arial"/>
                <w:color w:val="000000"/>
                <w:sz w:val="14"/>
                <w:szCs w:val="14"/>
              </w:rPr>
            </w:pPr>
          </w:p>
          <w:p w14:paraId="63F81249"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3EE2545C" w14:textId="77777777" w:rsidR="001476B6" w:rsidRPr="003A443E" w:rsidRDefault="001476B6" w:rsidP="0027301B">
            <w:pPr>
              <w:jc w:val="both"/>
              <w:rPr>
                <w:rFonts w:ascii="Arial" w:hAnsi="Arial" w:cs="Arial"/>
                <w:color w:val="000000"/>
                <w:sz w:val="14"/>
                <w:szCs w:val="14"/>
              </w:rPr>
            </w:pPr>
            <w:r w:rsidRPr="003A443E">
              <w:rPr>
                <w:rFonts w:ascii="Arial" w:hAnsi="Arial" w:cs="Arial"/>
                <w:color w:val="000000"/>
                <w:sz w:val="14"/>
                <w:szCs w:val="14"/>
              </w:rPr>
              <w:lastRenderedPageBreak/>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14:paraId="0BCB1F19" w14:textId="77777777" w:rsidR="001476B6" w:rsidRPr="003A443E" w:rsidRDefault="001476B6" w:rsidP="0027301B">
            <w:pPr>
              <w:rPr>
                <w:rFonts w:ascii="Arial" w:hAnsi="Arial" w:cs="Arial"/>
                <w:color w:val="000000"/>
                <w:sz w:val="14"/>
                <w:szCs w:val="14"/>
              </w:rPr>
            </w:pPr>
            <w:r w:rsidRPr="003A443E">
              <w:rPr>
                <w:rFonts w:ascii="Arial" w:hAnsi="Arial" w:cs="Arial"/>
                <w:color w:val="000000"/>
                <w:sz w:val="14"/>
                <w:szCs w:val="14"/>
              </w:rPr>
              <w:t xml:space="preserve">[……..…][…….…][……..…][……..…]  </w:t>
            </w:r>
          </w:p>
          <w:p w14:paraId="0A74B51D" w14:textId="77777777" w:rsidR="001476B6" w:rsidRPr="003A443E" w:rsidRDefault="001476B6" w:rsidP="0027301B">
            <w:pPr>
              <w:rPr>
                <w:rFonts w:ascii="Arial" w:hAnsi="Arial" w:cs="Arial"/>
                <w:color w:val="000000"/>
                <w:sz w:val="14"/>
                <w:szCs w:val="14"/>
              </w:rPr>
            </w:pPr>
          </w:p>
          <w:p w14:paraId="3A54C166" w14:textId="77777777" w:rsidR="001476B6" w:rsidRPr="003A443E" w:rsidRDefault="001476B6" w:rsidP="0027301B">
            <w:pPr>
              <w:rPr>
                <w:rFonts w:ascii="Arial" w:hAnsi="Arial" w:cs="Arial"/>
                <w:color w:val="000000"/>
                <w:sz w:val="14"/>
                <w:szCs w:val="14"/>
              </w:rPr>
            </w:pPr>
            <w:r w:rsidRPr="003A443E">
              <w:rPr>
                <w:rFonts w:ascii="Arial" w:hAnsi="Arial" w:cs="Arial"/>
                <w:color w:val="000000"/>
                <w:sz w:val="14"/>
                <w:szCs w:val="14"/>
              </w:rPr>
              <w:t>[……..…]</w:t>
            </w:r>
          </w:p>
        </w:tc>
      </w:tr>
    </w:tbl>
    <w:p w14:paraId="7D5F9E2C" w14:textId="77777777" w:rsidR="001476B6" w:rsidRDefault="001476B6" w:rsidP="001476B6">
      <w:pPr>
        <w:jc w:val="center"/>
        <w:rPr>
          <w:rFonts w:ascii="Arial" w:hAnsi="Arial" w:cs="Arial"/>
          <w:w w:val="0"/>
          <w:sz w:val="14"/>
          <w:szCs w:val="14"/>
        </w:rPr>
      </w:pPr>
    </w:p>
    <w:p w14:paraId="5844053B" w14:textId="77777777" w:rsidR="001476B6" w:rsidRPr="00A46950" w:rsidRDefault="001476B6" w:rsidP="001476B6">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1476B6" w14:paraId="13F28F7E" w14:textId="77777777" w:rsidTr="0027301B">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897D07" w14:textId="77777777" w:rsidR="001476B6" w:rsidRPr="003A443E" w:rsidRDefault="001476B6" w:rsidP="0027301B">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698E5227" w14:textId="77777777" w:rsidR="001476B6" w:rsidRDefault="001476B6" w:rsidP="0027301B">
            <w:r>
              <w:rPr>
                <w:rFonts w:ascii="Arial" w:hAnsi="Arial" w:cs="Arial"/>
                <w:b/>
                <w:sz w:val="15"/>
                <w:szCs w:val="15"/>
              </w:rPr>
              <w:t>Risposta:</w:t>
            </w:r>
          </w:p>
        </w:tc>
      </w:tr>
      <w:tr w:rsidR="001476B6" w14:paraId="51F2AC5C" w14:textId="77777777" w:rsidTr="0027301B">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B7788C6" w14:textId="77777777" w:rsidR="001476B6" w:rsidRPr="003A443E" w:rsidRDefault="001476B6" w:rsidP="0027301B">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13C6F005" w14:textId="77777777" w:rsidR="001476B6" w:rsidRDefault="001476B6" w:rsidP="0027301B">
            <w:proofErr w:type="gramStart"/>
            <w:r>
              <w:rPr>
                <w:rFonts w:ascii="Arial" w:hAnsi="Arial" w:cs="Arial"/>
                <w:sz w:val="15"/>
                <w:szCs w:val="15"/>
              </w:rPr>
              <w:t>[ ]</w:t>
            </w:r>
            <w:proofErr w:type="gramEnd"/>
            <w:r>
              <w:rPr>
                <w:rFonts w:ascii="Arial" w:hAnsi="Arial" w:cs="Arial"/>
                <w:sz w:val="15"/>
                <w:szCs w:val="15"/>
              </w:rPr>
              <w:t xml:space="preserve"> Sì [ ] No</w:t>
            </w:r>
          </w:p>
        </w:tc>
      </w:tr>
      <w:tr w:rsidR="001476B6" w14:paraId="2EF47C4C" w14:textId="77777777" w:rsidTr="0027301B">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65CB1644" w14:textId="77777777" w:rsidR="001476B6" w:rsidRPr="003A443E" w:rsidRDefault="001476B6" w:rsidP="0027301B">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14:paraId="3B222E88" w14:textId="77777777" w:rsidR="001476B6" w:rsidRPr="003A443E" w:rsidRDefault="001476B6" w:rsidP="0027301B">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14:paraId="295FEC9A" w14:textId="77777777" w:rsidR="001476B6" w:rsidRPr="003A443E" w:rsidRDefault="001476B6" w:rsidP="0027301B">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14:paraId="60049793" w14:textId="77777777" w:rsidR="001476B6" w:rsidRPr="003A443E" w:rsidRDefault="001476B6" w:rsidP="0027301B">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14:paraId="2B37D51F" w14:textId="77777777" w:rsidR="001476B6" w:rsidRPr="003A443E" w:rsidRDefault="001476B6" w:rsidP="0027301B">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14:paraId="17F7BD43" w14:textId="77777777" w:rsidR="001476B6" w:rsidRPr="003A443E" w:rsidRDefault="001476B6" w:rsidP="003E0408">
            <w:pPr>
              <w:pStyle w:val="Tiret1"/>
              <w:numPr>
                <w:ilvl w:val="0"/>
                <w:numId w:val="7"/>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14:paraId="16247342" w14:textId="77777777" w:rsidR="001476B6" w:rsidRPr="003A443E" w:rsidRDefault="001476B6" w:rsidP="003E0408">
            <w:pPr>
              <w:pStyle w:val="Tiret1"/>
              <w:numPr>
                <w:ilvl w:val="0"/>
                <w:numId w:val="7"/>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14:paraId="0F665C22" w14:textId="77777777" w:rsidR="001476B6" w:rsidRPr="003A443E" w:rsidRDefault="001476B6" w:rsidP="003E0408">
            <w:pPr>
              <w:pStyle w:val="Tiret1"/>
              <w:numPr>
                <w:ilvl w:val="0"/>
                <w:numId w:val="7"/>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14:paraId="64E93DD2" w14:textId="77777777" w:rsidR="001476B6" w:rsidRPr="003A443E" w:rsidRDefault="001476B6" w:rsidP="0027301B">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r>
              <w:rPr>
                <w:rFonts w:ascii="Arial" w:hAnsi="Arial" w:cs="Arial"/>
                <w:color w:val="000000"/>
                <w:sz w:val="15"/>
                <w:szCs w:val="15"/>
              </w:rPr>
              <w:t xml:space="preserve"> Piani di rateazione in corso</w:t>
            </w:r>
          </w:p>
          <w:p w14:paraId="62F58757" w14:textId="77777777" w:rsidR="001476B6" w:rsidRPr="003A443E" w:rsidRDefault="001476B6" w:rsidP="0027301B">
            <w:pPr>
              <w:ind w:left="284" w:hanging="284"/>
              <w:jc w:val="both"/>
              <w:rPr>
                <w:color w:val="000000"/>
              </w:rPr>
            </w:pPr>
            <w:r w:rsidRPr="003A443E">
              <w:rPr>
                <w:rFonts w:ascii="Arial" w:hAnsi="Arial" w:cs="Arial"/>
                <w:color w:val="000000"/>
                <w:w w:val="0"/>
                <w:sz w:val="15"/>
                <w:szCs w:val="15"/>
              </w:rPr>
              <w:t xml:space="preserve">d)   L'operatore economico ha </w:t>
            </w:r>
            <w:proofErr w:type="gramStart"/>
            <w:r w:rsidRPr="003A443E">
              <w:rPr>
                <w:rFonts w:ascii="Arial" w:hAnsi="Arial" w:cs="Arial"/>
                <w:color w:val="000000"/>
                <w:w w:val="0"/>
                <w:sz w:val="15"/>
                <w:szCs w:val="15"/>
              </w:rPr>
              <w:t>ottemperato  ai</w:t>
            </w:r>
            <w:proofErr w:type="gramEnd"/>
            <w:r w:rsidRPr="003A443E">
              <w:rPr>
                <w:rFonts w:ascii="Arial" w:hAnsi="Arial" w:cs="Arial"/>
                <w:color w:val="000000"/>
                <w:w w:val="0"/>
                <w:sz w:val="15"/>
                <w:szCs w:val="15"/>
              </w:rPr>
              <w:t xml:space="preserve">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0055FD96" w14:textId="77777777" w:rsidR="001476B6" w:rsidRPr="003A443E" w:rsidRDefault="001476B6" w:rsidP="0027301B">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7DEE02F5" w14:textId="77777777" w:rsidR="001476B6" w:rsidRDefault="001476B6" w:rsidP="0027301B">
            <w:r>
              <w:rPr>
                <w:rFonts w:ascii="Arial" w:hAnsi="Arial" w:cs="Arial"/>
                <w:b/>
                <w:sz w:val="15"/>
                <w:szCs w:val="15"/>
              </w:rPr>
              <w:t>Contributi previdenziali</w:t>
            </w:r>
          </w:p>
        </w:tc>
      </w:tr>
      <w:tr w:rsidR="001476B6" w14:paraId="23205120" w14:textId="77777777" w:rsidTr="0027301B">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74514B3E" w14:textId="77777777" w:rsidR="001476B6" w:rsidRDefault="001476B6" w:rsidP="0027301B">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6DC08F58" w14:textId="77777777" w:rsidR="001476B6" w:rsidRDefault="001476B6" w:rsidP="0027301B">
            <w:pPr>
              <w:rPr>
                <w:rFonts w:ascii="Arial" w:hAnsi="Arial" w:cs="Arial"/>
                <w:color w:val="000000"/>
                <w:sz w:val="15"/>
                <w:szCs w:val="15"/>
              </w:rPr>
            </w:pPr>
          </w:p>
          <w:p w14:paraId="0F480CB2" w14:textId="77777777" w:rsidR="001476B6" w:rsidRDefault="001476B6" w:rsidP="0027301B">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5A1BC787" w14:textId="77777777" w:rsidR="001476B6" w:rsidRDefault="001476B6" w:rsidP="0027301B">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14:paraId="76C26F17" w14:textId="77777777" w:rsidR="001476B6" w:rsidRDefault="001476B6" w:rsidP="0027301B">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14:paraId="1C2CB886" w14:textId="77777777" w:rsidR="001476B6" w:rsidRDefault="001476B6" w:rsidP="0027301B">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14:paraId="7AAFA732" w14:textId="77777777" w:rsidR="001476B6" w:rsidRDefault="001476B6" w:rsidP="0027301B">
            <w:pPr>
              <w:pStyle w:val="Tiret0"/>
              <w:ind w:left="850" w:hanging="850"/>
              <w:rPr>
                <w:rFonts w:ascii="Arial" w:hAnsi="Arial" w:cs="Arial"/>
                <w:color w:val="000000"/>
                <w:sz w:val="15"/>
                <w:szCs w:val="15"/>
              </w:rPr>
            </w:pPr>
            <w:r>
              <w:rPr>
                <w:rFonts w:ascii="Arial" w:hAnsi="Arial" w:cs="Arial"/>
                <w:color w:val="000000"/>
                <w:sz w:val="15"/>
                <w:szCs w:val="15"/>
              </w:rPr>
              <w:t>- [………………]</w:t>
            </w:r>
          </w:p>
          <w:p w14:paraId="3FAE240C" w14:textId="77777777" w:rsidR="001476B6" w:rsidRDefault="001476B6" w:rsidP="0027301B">
            <w:pPr>
              <w:pStyle w:val="Tiret0"/>
              <w:ind w:left="850" w:hanging="850"/>
              <w:rPr>
                <w:rFonts w:ascii="Arial" w:hAnsi="Arial" w:cs="Arial"/>
                <w:color w:val="000000"/>
                <w:sz w:val="15"/>
                <w:szCs w:val="15"/>
              </w:rPr>
            </w:pPr>
            <w:r>
              <w:rPr>
                <w:rFonts w:ascii="Arial" w:hAnsi="Arial" w:cs="Arial"/>
                <w:color w:val="000000"/>
                <w:sz w:val="15"/>
                <w:szCs w:val="15"/>
              </w:rPr>
              <w:t>- [………………]</w:t>
            </w:r>
          </w:p>
          <w:p w14:paraId="16A9B601" w14:textId="77777777" w:rsidR="001476B6" w:rsidRDefault="001476B6" w:rsidP="0027301B">
            <w:pPr>
              <w:pStyle w:val="Tiret0"/>
              <w:ind w:left="850" w:hanging="850"/>
              <w:rPr>
                <w:rFonts w:ascii="Arial" w:hAnsi="Arial" w:cs="Arial"/>
                <w:color w:val="000000"/>
                <w:sz w:val="15"/>
                <w:szCs w:val="15"/>
              </w:rPr>
            </w:pPr>
          </w:p>
          <w:p w14:paraId="07B80F72" w14:textId="77777777" w:rsidR="001476B6" w:rsidRDefault="001476B6" w:rsidP="0027301B">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14:paraId="3B353C0A" w14:textId="77777777" w:rsidR="001476B6" w:rsidRDefault="001476B6" w:rsidP="0027301B">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14:paraId="044D2B3F" w14:textId="77777777" w:rsidR="001476B6" w:rsidRDefault="001476B6" w:rsidP="0027301B">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1F80BAAC" w14:textId="77777777" w:rsidR="001476B6" w:rsidRDefault="001476B6" w:rsidP="0027301B">
            <w:pPr>
              <w:rPr>
                <w:rFonts w:ascii="Arial" w:hAnsi="Arial" w:cs="Arial"/>
                <w:color w:val="000000"/>
                <w:sz w:val="15"/>
                <w:szCs w:val="15"/>
              </w:rPr>
            </w:pPr>
          </w:p>
          <w:p w14:paraId="28862776" w14:textId="77777777" w:rsidR="001476B6" w:rsidRDefault="001476B6" w:rsidP="0027301B">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3DA49E94" w14:textId="77777777" w:rsidR="001476B6" w:rsidRDefault="001476B6" w:rsidP="0027301B">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14:paraId="6F645CE5" w14:textId="77777777" w:rsidR="001476B6" w:rsidRDefault="001476B6" w:rsidP="0027301B">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14:paraId="784CA1D1" w14:textId="77777777" w:rsidR="001476B6" w:rsidRDefault="001476B6" w:rsidP="0027301B">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14:paraId="2EE8CD08" w14:textId="77777777" w:rsidR="001476B6" w:rsidRDefault="001476B6" w:rsidP="0027301B">
            <w:pPr>
              <w:pStyle w:val="Tiret0"/>
              <w:ind w:left="850" w:hanging="850"/>
              <w:rPr>
                <w:rFonts w:ascii="Arial" w:hAnsi="Arial" w:cs="Arial"/>
                <w:color w:val="000000"/>
                <w:sz w:val="15"/>
                <w:szCs w:val="15"/>
              </w:rPr>
            </w:pPr>
            <w:r>
              <w:rPr>
                <w:rFonts w:ascii="Arial" w:hAnsi="Arial" w:cs="Arial"/>
                <w:color w:val="000000"/>
                <w:sz w:val="15"/>
                <w:szCs w:val="15"/>
              </w:rPr>
              <w:t>- [………………]</w:t>
            </w:r>
          </w:p>
          <w:p w14:paraId="340E7A5B" w14:textId="77777777" w:rsidR="001476B6" w:rsidRDefault="001476B6" w:rsidP="0027301B">
            <w:pPr>
              <w:pStyle w:val="Tiret0"/>
              <w:ind w:left="850" w:hanging="850"/>
              <w:rPr>
                <w:rFonts w:ascii="Arial" w:hAnsi="Arial" w:cs="Arial"/>
                <w:color w:val="000000"/>
                <w:sz w:val="15"/>
                <w:szCs w:val="15"/>
              </w:rPr>
            </w:pPr>
            <w:r>
              <w:rPr>
                <w:rFonts w:ascii="Arial" w:hAnsi="Arial" w:cs="Arial"/>
                <w:color w:val="000000"/>
                <w:sz w:val="15"/>
                <w:szCs w:val="15"/>
              </w:rPr>
              <w:t>- [………………]</w:t>
            </w:r>
          </w:p>
          <w:p w14:paraId="2A78D5B8" w14:textId="77777777" w:rsidR="001476B6" w:rsidRDefault="001476B6" w:rsidP="0027301B">
            <w:pPr>
              <w:pStyle w:val="Tiret0"/>
              <w:ind w:left="850" w:hanging="850"/>
              <w:rPr>
                <w:rFonts w:ascii="Arial" w:hAnsi="Arial" w:cs="Arial"/>
                <w:color w:val="000000"/>
                <w:sz w:val="15"/>
                <w:szCs w:val="15"/>
              </w:rPr>
            </w:pPr>
          </w:p>
          <w:p w14:paraId="78ABB374" w14:textId="77777777" w:rsidR="001476B6" w:rsidRDefault="001476B6" w:rsidP="0027301B">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14:paraId="6E107182" w14:textId="77777777" w:rsidR="001476B6" w:rsidRDefault="001476B6" w:rsidP="0027301B">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14:paraId="07DF788C" w14:textId="77777777" w:rsidR="001476B6" w:rsidRDefault="001476B6" w:rsidP="0027301B">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1476B6" w14:paraId="0A337A0C"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D5104B" w14:textId="77777777" w:rsidR="001476B6" w:rsidRDefault="001476B6" w:rsidP="0027301B">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6DDED4A6" w14:textId="77777777" w:rsidR="001476B6" w:rsidRDefault="001476B6" w:rsidP="0027301B">
            <w:pPr>
              <w:rPr>
                <w:rFonts w:ascii="Arial" w:hAnsi="Arial" w:cs="Arial"/>
                <w:sz w:val="15"/>
                <w:szCs w:val="15"/>
              </w:rPr>
            </w:pPr>
            <w:r>
              <w:rPr>
                <w:rFonts w:ascii="Arial" w:hAnsi="Arial" w:cs="Arial"/>
                <w:sz w:val="15"/>
                <w:szCs w:val="15"/>
              </w:rPr>
              <w:t xml:space="preserve"> (indirizzo web, autorità o organismo di emanazione, riferimento preciso della </w:t>
            </w:r>
            <w:proofErr w:type="gramStart"/>
            <w:r>
              <w:rPr>
                <w:rFonts w:ascii="Arial" w:hAnsi="Arial" w:cs="Arial"/>
                <w:sz w:val="15"/>
                <w:szCs w:val="15"/>
              </w:rPr>
              <w:t>documentazione)(</w:t>
            </w:r>
            <w:proofErr w:type="gramEnd"/>
            <w:r>
              <w:rPr>
                <w:rStyle w:val="Rimandonotaapidipagina"/>
                <w:rFonts w:ascii="Arial" w:hAnsi="Arial" w:cs="Arial"/>
                <w:sz w:val="15"/>
                <w:szCs w:val="15"/>
              </w:rPr>
              <w:footnoteReference w:id="21"/>
            </w:r>
            <w:r>
              <w:rPr>
                <w:rFonts w:ascii="Arial" w:hAnsi="Arial" w:cs="Arial"/>
                <w:sz w:val="15"/>
                <w:szCs w:val="15"/>
              </w:rPr>
              <w:t xml:space="preserve">): </w:t>
            </w:r>
          </w:p>
          <w:p w14:paraId="1890E87B" w14:textId="77777777" w:rsidR="001476B6" w:rsidRDefault="001476B6" w:rsidP="0027301B">
            <w:r>
              <w:rPr>
                <w:rFonts w:ascii="Arial" w:hAnsi="Arial" w:cs="Arial"/>
                <w:sz w:val="15"/>
                <w:szCs w:val="15"/>
              </w:rPr>
              <w:t>[……………][……………][…………..…]</w:t>
            </w:r>
          </w:p>
        </w:tc>
      </w:tr>
    </w:tbl>
    <w:p w14:paraId="73DDDD25" w14:textId="77777777" w:rsidR="001476B6" w:rsidRDefault="001476B6" w:rsidP="001476B6">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14:paraId="2179DCE3" w14:textId="77777777" w:rsidR="001476B6" w:rsidRDefault="001476B6" w:rsidP="001476B6">
      <w:pPr>
        <w:pBdr>
          <w:top w:val="single" w:sz="4" w:space="1" w:color="00000A"/>
          <w:left w:val="single" w:sz="4" w:space="4" w:color="00000A"/>
          <w:bottom w:val="single" w:sz="4" w:space="1" w:color="00000A"/>
          <w:right w:val="single" w:sz="4" w:space="4" w:color="00000A"/>
        </w:pBdr>
        <w:shd w:val="clear" w:color="auto" w:fill="BFBFBF"/>
        <w:ind w:right="299"/>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476B6" w14:paraId="04BF2B06"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B1BC176" w14:textId="77777777" w:rsidR="001476B6" w:rsidRDefault="001476B6" w:rsidP="0027301B">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D9B344" w14:textId="77777777" w:rsidR="001476B6" w:rsidRDefault="001476B6" w:rsidP="0027301B">
            <w:r>
              <w:rPr>
                <w:rFonts w:ascii="Arial" w:hAnsi="Arial" w:cs="Arial"/>
                <w:b/>
                <w:sz w:val="15"/>
                <w:szCs w:val="15"/>
              </w:rPr>
              <w:t>Risposta:</w:t>
            </w:r>
          </w:p>
        </w:tc>
      </w:tr>
      <w:tr w:rsidR="001476B6" w14:paraId="309EF457" w14:textId="77777777" w:rsidTr="0027301B">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34E22733" w14:textId="77777777" w:rsidR="001476B6" w:rsidRPr="003A443E" w:rsidRDefault="001476B6" w:rsidP="0027301B">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14:paraId="630694D6" w14:textId="77777777" w:rsidR="001476B6" w:rsidRPr="003A443E" w:rsidRDefault="001476B6" w:rsidP="0027301B">
            <w:pPr>
              <w:rPr>
                <w:rFonts w:ascii="Arial" w:hAnsi="Arial" w:cs="Arial"/>
                <w:color w:val="000000"/>
                <w:sz w:val="15"/>
                <w:szCs w:val="15"/>
              </w:rPr>
            </w:pPr>
          </w:p>
          <w:p w14:paraId="0E88B042" w14:textId="77777777" w:rsidR="001476B6" w:rsidRPr="003A443E" w:rsidRDefault="001476B6" w:rsidP="0027301B">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2CDE97A3" w14:textId="77777777" w:rsidR="001476B6" w:rsidRPr="003A443E" w:rsidRDefault="001476B6" w:rsidP="0027301B">
            <w:pPr>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14:paraId="726C22E0" w14:textId="77777777" w:rsidR="001476B6" w:rsidRPr="003A443E" w:rsidRDefault="001476B6" w:rsidP="0027301B">
            <w:pPr>
              <w:rPr>
                <w:rFonts w:ascii="Arial" w:hAnsi="Arial" w:cs="Arial"/>
                <w:color w:val="000000"/>
                <w:sz w:val="14"/>
                <w:szCs w:val="14"/>
              </w:rPr>
            </w:pPr>
          </w:p>
          <w:p w14:paraId="3982E356" w14:textId="77777777" w:rsidR="001476B6" w:rsidRPr="003A443E" w:rsidRDefault="001476B6" w:rsidP="0027301B">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6D582CBC" w14:textId="77777777" w:rsidR="001476B6" w:rsidRPr="003A443E" w:rsidRDefault="001476B6" w:rsidP="0027301B">
            <w:pPr>
              <w:rPr>
                <w:rFonts w:ascii="Arial" w:hAnsi="Arial" w:cs="Arial"/>
                <w:color w:val="000000"/>
                <w:sz w:val="14"/>
                <w:szCs w:val="14"/>
              </w:rPr>
            </w:pPr>
          </w:p>
          <w:p w14:paraId="6AB927F9" w14:textId="77777777" w:rsidR="001476B6" w:rsidRPr="003A443E" w:rsidRDefault="001476B6" w:rsidP="0027301B">
            <w:pPr>
              <w:rPr>
                <w:rFonts w:ascii="Arial" w:hAnsi="Arial" w:cs="Arial"/>
                <w:strike/>
                <w:color w:val="000000"/>
                <w:sz w:val="14"/>
                <w:szCs w:val="14"/>
              </w:rPr>
            </w:pPr>
            <w:r w:rsidRPr="003A443E">
              <w:rPr>
                <w:rFonts w:ascii="Arial" w:hAnsi="Arial" w:cs="Arial"/>
                <w:color w:val="000000"/>
                <w:sz w:val="14"/>
                <w:szCs w:val="14"/>
              </w:rPr>
              <w:lastRenderedPageBreak/>
              <w:t>1) L’operatore economico</w:t>
            </w:r>
          </w:p>
          <w:p w14:paraId="5C3F6913" w14:textId="77777777" w:rsidR="001476B6" w:rsidRPr="003A443E" w:rsidRDefault="001476B6" w:rsidP="0027301B">
            <w:pPr>
              <w:tabs>
                <w:tab w:val="left" w:pos="250"/>
              </w:tabs>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07AEF425" w14:textId="77777777" w:rsidR="001476B6" w:rsidRPr="003A443E" w:rsidRDefault="001476B6" w:rsidP="0027301B">
            <w:pPr>
              <w:tabs>
                <w:tab w:val="left" w:pos="250"/>
              </w:tabs>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14:paraId="5DD8D4AE" w14:textId="77777777" w:rsidR="001476B6" w:rsidRPr="003A443E" w:rsidRDefault="001476B6" w:rsidP="0027301B">
            <w:pPr>
              <w:rPr>
                <w:rFonts w:ascii="Arial" w:hAnsi="Arial" w:cs="Arial"/>
                <w:color w:val="000000"/>
                <w:sz w:val="14"/>
                <w:szCs w:val="14"/>
              </w:rPr>
            </w:pPr>
          </w:p>
          <w:p w14:paraId="6263FB9D" w14:textId="77777777" w:rsidR="001476B6" w:rsidRPr="003A443E" w:rsidRDefault="001476B6" w:rsidP="0027301B">
            <w:pPr>
              <w:tabs>
                <w:tab w:val="left" w:pos="304"/>
              </w:tabs>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14:paraId="30B89F29" w14:textId="77777777" w:rsidR="001476B6" w:rsidRPr="003A443E" w:rsidRDefault="001476B6" w:rsidP="0027301B">
            <w:pPr>
              <w:rPr>
                <w:rFonts w:ascii="Arial" w:hAnsi="Arial" w:cs="Arial"/>
                <w:color w:val="000000"/>
                <w:sz w:val="14"/>
                <w:szCs w:val="14"/>
              </w:rPr>
            </w:pPr>
          </w:p>
          <w:p w14:paraId="35BEBBAA" w14:textId="77777777" w:rsidR="001476B6" w:rsidRPr="003A443E" w:rsidRDefault="001476B6" w:rsidP="0027301B">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324571" w14:textId="77777777" w:rsidR="001476B6" w:rsidRPr="003A443E" w:rsidRDefault="001476B6" w:rsidP="0027301B">
            <w:pPr>
              <w:rPr>
                <w:color w:val="000000"/>
              </w:rPr>
            </w:pPr>
            <w:proofErr w:type="gramStart"/>
            <w:r w:rsidRPr="003A443E">
              <w:rPr>
                <w:rFonts w:ascii="Arial" w:hAnsi="Arial" w:cs="Arial"/>
                <w:color w:val="000000"/>
                <w:sz w:val="15"/>
                <w:szCs w:val="15"/>
              </w:rPr>
              <w:lastRenderedPageBreak/>
              <w:t>[ ]</w:t>
            </w:r>
            <w:proofErr w:type="gramEnd"/>
            <w:r w:rsidRPr="003A443E">
              <w:rPr>
                <w:rFonts w:ascii="Arial" w:hAnsi="Arial" w:cs="Arial"/>
                <w:color w:val="000000"/>
                <w:sz w:val="15"/>
                <w:szCs w:val="15"/>
              </w:rPr>
              <w:t xml:space="preserve"> Sì [ ] No</w:t>
            </w:r>
          </w:p>
        </w:tc>
      </w:tr>
      <w:tr w:rsidR="001476B6" w14:paraId="500BCACE" w14:textId="77777777" w:rsidTr="0027301B">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5D1083D9" w14:textId="77777777" w:rsidR="001476B6" w:rsidRPr="003A443E" w:rsidRDefault="001476B6" w:rsidP="0027301B">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9EF84B" w14:textId="77777777" w:rsidR="001476B6" w:rsidRPr="003A443E" w:rsidRDefault="001476B6" w:rsidP="0027301B">
            <w:pPr>
              <w:rPr>
                <w:rFonts w:ascii="Arial" w:hAnsi="Arial" w:cs="Arial"/>
                <w:color w:val="000000"/>
                <w:sz w:val="15"/>
                <w:szCs w:val="15"/>
              </w:rPr>
            </w:pPr>
          </w:p>
          <w:p w14:paraId="36A834A1" w14:textId="77777777" w:rsidR="001476B6" w:rsidRPr="003A443E" w:rsidRDefault="001476B6" w:rsidP="0027301B">
            <w:pPr>
              <w:rPr>
                <w:rFonts w:ascii="Arial" w:hAnsi="Arial" w:cs="Arial"/>
                <w:color w:val="000000"/>
                <w:sz w:val="15"/>
                <w:szCs w:val="15"/>
              </w:rPr>
            </w:pPr>
          </w:p>
          <w:p w14:paraId="6DF7E717" w14:textId="77777777" w:rsidR="001476B6" w:rsidRPr="003A443E" w:rsidRDefault="001476B6" w:rsidP="0027301B">
            <w:pPr>
              <w:rPr>
                <w:rFonts w:ascii="Arial" w:hAnsi="Arial" w:cs="Arial"/>
                <w:color w:val="000000"/>
                <w:sz w:val="15"/>
                <w:szCs w:val="15"/>
              </w:rPr>
            </w:pPr>
          </w:p>
          <w:p w14:paraId="5A695F0E" w14:textId="77777777" w:rsidR="001476B6" w:rsidRPr="003A443E" w:rsidRDefault="001476B6" w:rsidP="0027301B">
            <w:pPr>
              <w:rPr>
                <w:rFonts w:ascii="Arial" w:hAnsi="Arial" w:cs="Arial"/>
                <w:color w:val="000000"/>
                <w:sz w:val="15"/>
                <w:szCs w:val="15"/>
              </w:rPr>
            </w:pPr>
            <w:r w:rsidRPr="003A443E">
              <w:rPr>
                <w:rFonts w:ascii="Arial" w:hAnsi="Arial" w:cs="Arial"/>
                <w:color w:val="000000"/>
                <w:sz w:val="15"/>
                <w:szCs w:val="15"/>
              </w:rPr>
              <w:t xml:space="preserve"> </w:t>
            </w:r>
          </w:p>
          <w:p w14:paraId="1770861D" w14:textId="77777777" w:rsidR="001476B6" w:rsidRPr="003A443E" w:rsidRDefault="001476B6" w:rsidP="0027301B">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14:paraId="52D5BAD6" w14:textId="77777777" w:rsidR="001476B6" w:rsidRPr="003A443E" w:rsidRDefault="001476B6" w:rsidP="0027301B">
            <w:pPr>
              <w:rPr>
                <w:rFonts w:ascii="Arial" w:hAnsi="Arial" w:cs="Arial"/>
                <w:color w:val="000000"/>
                <w:sz w:val="15"/>
                <w:szCs w:val="15"/>
              </w:rPr>
            </w:pPr>
          </w:p>
          <w:p w14:paraId="6C6D7556" w14:textId="77777777" w:rsidR="001476B6" w:rsidRPr="003A443E" w:rsidRDefault="001476B6" w:rsidP="0027301B">
            <w:pPr>
              <w:rPr>
                <w:rFonts w:ascii="Arial" w:hAnsi="Arial" w:cs="Arial"/>
                <w:color w:val="000000"/>
                <w:sz w:val="14"/>
                <w:szCs w:val="14"/>
              </w:rPr>
            </w:pPr>
          </w:p>
          <w:p w14:paraId="3E3B5D07"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066CA7E5"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171A136"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w:t>
            </w:r>
          </w:p>
          <w:p w14:paraId="4F423DC1" w14:textId="77777777" w:rsidR="001476B6" w:rsidRPr="003A443E" w:rsidRDefault="001476B6" w:rsidP="0027301B">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14:paraId="3B47E43D" w14:textId="77777777" w:rsidR="001476B6" w:rsidRPr="003A443E" w:rsidRDefault="001476B6" w:rsidP="0027301B">
            <w:pPr>
              <w:rPr>
                <w:rFonts w:ascii="Arial" w:hAnsi="Arial" w:cs="Arial"/>
                <w:color w:val="000000"/>
                <w:sz w:val="15"/>
                <w:szCs w:val="15"/>
              </w:rPr>
            </w:pPr>
            <w:r w:rsidRPr="003A443E">
              <w:rPr>
                <w:rFonts w:ascii="Arial" w:hAnsi="Arial" w:cs="Arial"/>
                <w:color w:val="000000"/>
                <w:sz w:val="14"/>
                <w:szCs w:val="14"/>
              </w:rPr>
              <w:t xml:space="preserve">[……..…][…….…][……..…][……..…]  </w:t>
            </w:r>
          </w:p>
        </w:tc>
      </w:tr>
      <w:tr w:rsidR="001476B6" w14:paraId="2F18C0FB"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F702816" w14:textId="77777777" w:rsidR="001476B6" w:rsidRPr="00023AC1" w:rsidRDefault="001476B6" w:rsidP="0027301B">
            <w:pPr>
              <w:jc w:val="both"/>
              <w:rPr>
                <w:rFonts w:ascii="Arial" w:hAnsi="Arial" w:cs="Arial"/>
                <w:color w:val="000000"/>
                <w:sz w:val="14"/>
                <w:szCs w:val="14"/>
              </w:rPr>
            </w:pPr>
            <w:r w:rsidRPr="003A443E">
              <w:rPr>
                <w:rFonts w:ascii="Arial" w:hAnsi="Arial" w:cs="Arial"/>
                <w:color w:val="000000"/>
                <w:sz w:val="14"/>
                <w:szCs w:val="14"/>
              </w:rPr>
              <w:lastRenderedPageBreak/>
              <w:t>L'operatore economico si trova in una delle seguenti situazioni oppure è sottoposto a un procedimento per l’accertamento d</w:t>
            </w:r>
            <w:r>
              <w:rPr>
                <w:rFonts w:ascii="Arial" w:hAnsi="Arial" w:cs="Arial"/>
                <w:color w:val="000000"/>
                <w:sz w:val="14"/>
                <w:szCs w:val="14"/>
              </w:rPr>
              <w:t>i una delle seguenti situazioni</w:t>
            </w:r>
            <w:r>
              <w:t xml:space="preserve"> </w:t>
            </w:r>
            <w:r w:rsidRPr="00023AC1">
              <w:rPr>
                <w:rFonts w:ascii="Arial" w:hAnsi="Arial" w:cs="Arial"/>
                <w:color w:val="000000"/>
                <w:sz w:val="14"/>
                <w:szCs w:val="14"/>
              </w:rPr>
              <w:t xml:space="preserve">di cui all’articolo 80, comma 5, lett. </w:t>
            </w:r>
            <w:r w:rsidRPr="00023AC1">
              <w:rPr>
                <w:rFonts w:ascii="Arial" w:hAnsi="Arial" w:cs="Arial"/>
                <w:i/>
                <w:color w:val="000000"/>
                <w:sz w:val="14"/>
                <w:szCs w:val="14"/>
              </w:rPr>
              <w:t>b)</w:t>
            </w:r>
            <w:r w:rsidRPr="00023AC1">
              <w:rPr>
                <w:rFonts w:ascii="Arial" w:hAnsi="Arial" w:cs="Arial"/>
                <w:color w:val="000000"/>
                <w:sz w:val="14"/>
                <w:szCs w:val="14"/>
              </w:rPr>
              <w:t>, del Codice:</w:t>
            </w:r>
          </w:p>
          <w:p w14:paraId="3CBEB95F" w14:textId="77777777" w:rsidR="001476B6" w:rsidRPr="003A443E" w:rsidRDefault="001476B6" w:rsidP="0027301B">
            <w:pPr>
              <w:pStyle w:val="NormalLeft"/>
              <w:tabs>
                <w:tab w:val="left" w:pos="162"/>
              </w:tabs>
              <w:spacing w:before="0" w:after="0"/>
              <w:jc w:val="both"/>
              <w:rPr>
                <w:rFonts w:ascii="Arial" w:hAnsi="Arial" w:cs="Arial"/>
                <w:color w:val="000000"/>
                <w:sz w:val="14"/>
                <w:szCs w:val="14"/>
              </w:rPr>
            </w:pPr>
          </w:p>
          <w:p w14:paraId="7BDA4235" w14:textId="77777777" w:rsidR="001476B6" w:rsidRPr="003A443E" w:rsidRDefault="001476B6" w:rsidP="0027301B">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14:paraId="7F2ADD24" w14:textId="77777777" w:rsidR="001476B6" w:rsidRPr="003A443E" w:rsidRDefault="001476B6" w:rsidP="0027301B">
            <w:pPr>
              <w:pStyle w:val="NormalLeft"/>
              <w:spacing w:before="0" w:after="0"/>
              <w:jc w:val="both"/>
              <w:rPr>
                <w:rFonts w:ascii="Arial" w:hAnsi="Arial" w:cs="Arial"/>
                <w:b/>
                <w:color w:val="000000"/>
                <w:sz w:val="14"/>
                <w:szCs w:val="14"/>
              </w:rPr>
            </w:pPr>
          </w:p>
          <w:p w14:paraId="2A72B1E1" w14:textId="77777777" w:rsidR="001476B6" w:rsidRPr="003A443E" w:rsidRDefault="001476B6" w:rsidP="0027301B">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14:paraId="0D1ECBB3" w14:textId="77777777" w:rsidR="001476B6" w:rsidRPr="003A443E" w:rsidRDefault="001476B6" w:rsidP="003E0408">
            <w:pPr>
              <w:pStyle w:val="NormalLeft"/>
              <w:numPr>
                <w:ilvl w:val="0"/>
                <w:numId w:val="13"/>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14:paraId="71794606" w14:textId="77777777" w:rsidR="001476B6" w:rsidRDefault="001476B6" w:rsidP="0027301B">
            <w:pPr>
              <w:pStyle w:val="NormalLeft"/>
              <w:spacing w:before="0" w:after="0"/>
              <w:ind w:left="162"/>
              <w:jc w:val="both"/>
              <w:rPr>
                <w:b/>
                <w:color w:val="000000"/>
                <w:sz w:val="16"/>
                <w:szCs w:val="16"/>
              </w:rPr>
            </w:pPr>
          </w:p>
          <w:p w14:paraId="548056A1" w14:textId="77777777" w:rsidR="001476B6" w:rsidRDefault="001476B6" w:rsidP="0027301B">
            <w:pPr>
              <w:pStyle w:val="NormalLeft"/>
              <w:spacing w:before="0" w:after="0"/>
              <w:ind w:left="162"/>
              <w:jc w:val="both"/>
              <w:rPr>
                <w:b/>
                <w:color w:val="000000"/>
                <w:sz w:val="16"/>
                <w:szCs w:val="16"/>
              </w:rPr>
            </w:pPr>
          </w:p>
          <w:p w14:paraId="5A884178" w14:textId="77777777" w:rsidR="001476B6" w:rsidRPr="00AA2252" w:rsidRDefault="001476B6" w:rsidP="003E0408">
            <w:pPr>
              <w:pStyle w:val="NormalLeft"/>
              <w:numPr>
                <w:ilvl w:val="0"/>
                <w:numId w:val="13"/>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38447069" w14:textId="77777777" w:rsidR="001476B6" w:rsidRDefault="001476B6" w:rsidP="0027301B">
            <w:pPr>
              <w:pStyle w:val="NormalLeft"/>
              <w:spacing w:before="0" w:after="0"/>
              <w:ind w:left="162"/>
              <w:jc w:val="both"/>
              <w:rPr>
                <w:color w:val="000000"/>
              </w:rPr>
            </w:pPr>
          </w:p>
          <w:p w14:paraId="3499417D" w14:textId="77777777" w:rsidR="001476B6" w:rsidRPr="003A443E" w:rsidRDefault="001476B6" w:rsidP="0027301B">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14:paraId="76722DFA" w14:textId="77777777" w:rsidR="001476B6" w:rsidRDefault="001476B6" w:rsidP="0027301B">
            <w:pPr>
              <w:pStyle w:val="NormalLeft"/>
              <w:spacing w:before="0" w:after="0"/>
              <w:ind w:left="162"/>
              <w:jc w:val="both"/>
              <w:rPr>
                <w:rFonts w:ascii="Arial" w:hAnsi="Arial" w:cs="Arial"/>
                <w:color w:val="000000"/>
                <w:sz w:val="14"/>
                <w:szCs w:val="14"/>
              </w:rPr>
            </w:pPr>
          </w:p>
          <w:p w14:paraId="155ABA4C" w14:textId="77777777" w:rsidR="001476B6" w:rsidRPr="003A443E" w:rsidRDefault="001476B6" w:rsidP="0027301B">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14:paraId="54A9AD6E" w14:textId="77777777" w:rsidR="001476B6" w:rsidRDefault="001476B6" w:rsidP="0027301B">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14:paraId="0C6F3B2B" w14:textId="77777777" w:rsidR="001476B6" w:rsidRPr="003A443E" w:rsidRDefault="001476B6" w:rsidP="0027301B">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d) è ammesso a concordato con continuità aziendale </w:t>
            </w:r>
          </w:p>
          <w:p w14:paraId="223D8ACF" w14:textId="77777777" w:rsidR="001476B6" w:rsidRPr="003A443E" w:rsidRDefault="001476B6" w:rsidP="0027301B">
            <w:pPr>
              <w:pStyle w:val="NormalLeft"/>
              <w:spacing w:before="0" w:after="0"/>
              <w:jc w:val="both"/>
              <w:rPr>
                <w:rFonts w:ascii="Arial" w:hAnsi="Arial" w:cs="Arial"/>
                <w:color w:val="000000"/>
                <w:sz w:val="14"/>
                <w:szCs w:val="14"/>
              </w:rPr>
            </w:pPr>
          </w:p>
          <w:p w14:paraId="2E02E4CB" w14:textId="77777777" w:rsidR="001476B6" w:rsidRPr="003A443E" w:rsidRDefault="001476B6" w:rsidP="0027301B">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Pr>
                <w:rFonts w:ascii="Arial" w:hAnsi="Arial" w:cs="Arial"/>
                <w:b/>
                <w:color w:val="000000"/>
                <w:sz w:val="14"/>
                <w:szCs w:val="14"/>
              </w:rPr>
              <w:t>di risposta af</w:t>
            </w:r>
            <w:r w:rsidRPr="003A443E">
              <w:rPr>
                <w:rFonts w:ascii="Arial" w:hAnsi="Arial" w:cs="Arial"/>
                <w:b/>
                <w:color w:val="000000"/>
                <w:sz w:val="14"/>
                <w:szCs w:val="14"/>
              </w:rPr>
              <w:t>fermativ</w:t>
            </w:r>
            <w:r>
              <w:rPr>
                <w:rFonts w:ascii="Arial" w:hAnsi="Arial" w:cs="Arial"/>
                <w:b/>
                <w:color w:val="000000"/>
                <w:sz w:val="14"/>
                <w:szCs w:val="14"/>
              </w:rPr>
              <w:t>a alla lettera d)</w:t>
            </w:r>
            <w:r w:rsidRPr="003A443E">
              <w:rPr>
                <w:rFonts w:ascii="Arial" w:hAnsi="Arial" w:cs="Arial"/>
                <w:b/>
                <w:color w:val="000000"/>
                <w:sz w:val="14"/>
                <w:szCs w:val="14"/>
              </w:rPr>
              <w:t>:</w:t>
            </w:r>
          </w:p>
          <w:p w14:paraId="400FFF10" w14:textId="77777777" w:rsidR="001476B6" w:rsidRPr="003A443E" w:rsidRDefault="001476B6" w:rsidP="003E0408">
            <w:pPr>
              <w:pStyle w:val="NormalLeft"/>
              <w:numPr>
                <w:ilvl w:val="0"/>
                <w:numId w:val="13"/>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Pr="003A443E">
              <w:rPr>
                <w:rFonts w:ascii="Arial" w:hAnsi="Arial" w:cs="Arial"/>
                <w:color w:val="000000"/>
                <w:sz w:val="14"/>
                <w:szCs w:val="14"/>
              </w:rPr>
              <w:t xml:space="preserve"> stat</w:t>
            </w:r>
            <w:r>
              <w:rPr>
                <w:rFonts w:ascii="Arial" w:hAnsi="Arial" w:cs="Arial"/>
                <w:color w:val="000000"/>
                <w:sz w:val="14"/>
                <w:szCs w:val="14"/>
              </w:rPr>
              <w:t>o</w:t>
            </w:r>
            <w:r w:rsidRPr="003A443E">
              <w:rPr>
                <w:rFonts w:ascii="Arial" w:hAnsi="Arial" w:cs="Arial"/>
                <w:color w:val="000000"/>
                <w:sz w:val="14"/>
                <w:szCs w:val="14"/>
              </w:rPr>
              <w:t xml:space="preserve"> autorizzat</w:t>
            </w:r>
            <w:r>
              <w:rPr>
                <w:rFonts w:ascii="Arial" w:hAnsi="Arial" w:cs="Arial"/>
                <w:color w:val="000000"/>
                <w:sz w:val="14"/>
                <w:szCs w:val="14"/>
              </w:rPr>
              <w:t>o</w:t>
            </w:r>
            <w:r w:rsidRPr="003A443E">
              <w:rPr>
                <w:rFonts w:ascii="Arial" w:hAnsi="Arial" w:cs="Arial"/>
                <w:color w:val="000000"/>
                <w:sz w:val="14"/>
                <w:szCs w:val="14"/>
              </w:rPr>
              <w:t xml:space="preserve"> dal giudice delegato ai sensi </w:t>
            </w:r>
            <w:proofErr w:type="gramStart"/>
            <w:r w:rsidRPr="003A443E">
              <w:rPr>
                <w:rFonts w:ascii="Arial" w:hAnsi="Arial" w:cs="Arial"/>
                <w:color w:val="000000"/>
                <w:sz w:val="14"/>
                <w:szCs w:val="14"/>
              </w:rPr>
              <w:t>dell’ articolo</w:t>
            </w:r>
            <w:proofErr w:type="gramEnd"/>
            <w:r w:rsidRPr="003A443E">
              <w:rPr>
                <w:rFonts w:ascii="Arial" w:hAnsi="Arial" w:cs="Arial"/>
                <w:color w:val="000000"/>
                <w:sz w:val="14"/>
                <w:szCs w:val="14"/>
              </w:rPr>
              <w:t xml:space="preserve"> 110, comma 3, lett.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14:paraId="40B8CEF2" w14:textId="77777777" w:rsidR="001476B6" w:rsidRDefault="001476B6" w:rsidP="0027301B">
            <w:pPr>
              <w:pStyle w:val="NormalLeft"/>
              <w:spacing w:before="0" w:after="0"/>
              <w:jc w:val="both"/>
              <w:rPr>
                <w:rFonts w:ascii="Arial" w:hAnsi="Arial" w:cs="Arial"/>
                <w:strike/>
                <w:color w:val="000000"/>
                <w:sz w:val="15"/>
                <w:szCs w:val="15"/>
              </w:rPr>
            </w:pPr>
          </w:p>
          <w:p w14:paraId="0CE7F45B" w14:textId="77777777" w:rsidR="001476B6" w:rsidRPr="00AA2252" w:rsidRDefault="001476B6" w:rsidP="003E0408">
            <w:pPr>
              <w:pStyle w:val="NormalLeft"/>
              <w:numPr>
                <w:ilvl w:val="0"/>
                <w:numId w:val="13"/>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399603C0" w14:textId="77777777" w:rsidR="001476B6" w:rsidRPr="003A443E" w:rsidRDefault="001476B6" w:rsidP="0027301B">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B1ABB89" w14:textId="77777777" w:rsidR="001476B6" w:rsidRPr="003A443E" w:rsidRDefault="001476B6" w:rsidP="0027301B">
            <w:pPr>
              <w:rPr>
                <w:rFonts w:ascii="Arial" w:hAnsi="Arial" w:cs="Arial"/>
                <w:color w:val="000000"/>
                <w:sz w:val="14"/>
                <w:szCs w:val="14"/>
              </w:rPr>
            </w:pPr>
          </w:p>
          <w:p w14:paraId="5B9947FE" w14:textId="77777777" w:rsidR="001476B6" w:rsidRPr="003A443E" w:rsidRDefault="001476B6" w:rsidP="0027301B">
            <w:pPr>
              <w:rPr>
                <w:rFonts w:ascii="Arial" w:hAnsi="Arial" w:cs="Arial"/>
                <w:color w:val="000000"/>
                <w:sz w:val="14"/>
                <w:szCs w:val="14"/>
              </w:rPr>
            </w:pPr>
          </w:p>
          <w:p w14:paraId="226BB138" w14:textId="77777777" w:rsidR="001476B6" w:rsidRPr="003A443E" w:rsidRDefault="001476B6" w:rsidP="0027301B">
            <w:pPr>
              <w:rPr>
                <w:rFonts w:ascii="Arial" w:hAnsi="Arial" w:cs="Arial"/>
                <w:color w:val="000000"/>
                <w:sz w:val="14"/>
                <w:szCs w:val="14"/>
              </w:rPr>
            </w:pPr>
          </w:p>
          <w:p w14:paraId="187A71EF" w14:textId="77777777" w:rsidR="001476B6" w:rsidRDefault="001476B6" w:rsidP="0027301B">
            <w:pPr>
              <w:rPr>
                <w:rFonts w:ascii="Arial" w:hAnsi="Arial" w:cs="Arial"/>
                <w:color w:val="000000"/>
                <w:sz w:val="14"/>
                <w:szCs w:val="14"/>
              </w:rPr>
            </w:pPr>
          </w:p>
          <w:p w14:paraId="2C71A755" w14:textId="77777777" w:rsidR="001476B6" w:rsidRPr="003A443E" w:rsidRDefault="001476B6" w:rsidP="0027301B">
            <w:pPr>
              <w:rPr>
                <w:rFonts w:ascii="Arial" w:hAnsi="Arial" w:cs="Arial"/>
                <w:color w:val="000000"/>
                <w:sz w:val="14"/>
                <w:szCs w:val="14"/>
              </w:rPr>
            </w:pPr>
          </w:p>
          <w:p w14:paraId="1F2D22A0"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14:paraId="21961730" w14:textId="77777777" w:rsidR="001476B6" w:rsidRPr="003A443E" w:rsidRDefault="001476B6" w:rsidP="0027301B">
            <w:pPr>
              <w:rPr>
                <w:rFonts w:ascii="Arial" w:hAnsi="Arial" w:cs="Arial"/>
                <w:color w:val="000000"/>
                <w:sz w:val="14"/>
                <w:szCs w:val="14"/>
              </w:rPr>
            </w:pPr>
          </w:p>
          <w:p w14:paraId="160455B8"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3F59400C" w14:textId="77777777" w:rsidR="001476B6" w:rsidRDefault="001476B6" w:rsidP="0027301B">
            <w:pPr>
              <w:rPr>
                <w:rFonts w:ascii="Arial" w:hAnsi="Arial" w:cs="Arial"/>
                <w:color w:val="000000"/>
                <w:sz w:val="14"/>
                <w:szCs w:val="14"/>
              </w:rPr>
            </w:pPr>
          </w:p>
          <w:p w14:paraId="5DFADBC8" w14:textId="77777777" w:rsidR="001476B6" w:rsidRPr="003A443E" w:rsidRDefault="001476B6" w:rsidP="0027301B">
            <w:pPr>
              <w:rPr>
                <w:rFonts w:ascii="Arial" w:hAnsi="Arial" w:cs="Arial"/>
                <w:color w:val="000000"/>
                <w:sz w:val="14"/>
                <w:szCs w:val="14"/>
              </w:rPr>
            </w:pPr>
            <w:r w:rsidRPr="003A443E">
              <w:rPr>
                <w:rFonts w:ascii="Arial" w:hAnsi="Arial" w:cs="Arial"/>
                <w:color w:val="000000"/>
                <w:sz w:val="14"/>
                <w:szCs w:val="14"/>
              </w:rPr>
              <w:t>In caso affermativo indicare gli estremi de</w:t>
            </w:r>
            <w:r>
              <w:rPr>
                <w:rFonts w:ascii="Arial" w:hAnsi="Arial" w:cs="Arial"/>
                <w:color w:val="000000"/>
                <w:sz w:val="14"/>
                <w:szCs w:val="14"/>
              </w:rPr>
              <w:t>i</w:t>
            </w:r>
            <w:r w:rsidRPr="003A443E">
              <w:rPr>
                <w:rFonts w:ascii="Arial" w:hAnsi="Arial" w:cs="Arial"/>
                <w:color w:val="000000"/>
                <w:sz w:val="14"/>
                <w:szCs w:val="14"/>
              </w:rPr>
              <w:t xml:space="preserve"> provvediment</w:t>
            </w:r>
            <w:r>
              <w:rPr>
                <w:rFonts w:ascii="Arial" w:hAnsi="Arial" w:cs="Arial"/>
                <w:color w:val="000000"/>
                <w:sz w:val="14"/>
                <w:szCs w:val="14"/>
              </w:rPr>
              <w:t>i</w:t>
            </w:r>
            <w:r w:rsidRPr="003A443E">
              <w:rPr>
                <w:rFonts w:ascii="Arial" w:hAnsi="Arial" w:cs="Arial"/>
                <w:color w:val="000000"/>
                <w:sz w:val="14"/>
                <w:szCs w:val="14"/>
              </w:rPr>
              <w:t xml:space="preserve"> </w:t>
            </w:r>
          </w:p>
          <w:p w14:paraId="7BCE762C" w14:textId="77777777" w:rsidR="001476B6" w:rsidRPr="003A443E" w:rsidRDefault="001476B6" w:rsidP="0027301B">
            <w:pPr>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r w:rsidRPr="003A443E">
              <w:rPr>
                <w:rFonts w:ascii="Arial" w:hAnsi="Arial" w:cs="Arial"/>
                <w:color w:val="000000"/>
                <w:sz w:val="14"/>
                <w:szCs w:val="14"/>
              </w:rPr>
              <w:t>[………..…]</w:t>
            </w:r>
          </w:p>
          <w:p w14:paraId="3A98731E" w14:textId="77777777" w:rsidR="001476B6" w:rsidRDefault="001476B6" w:rsidP="0027301B">
            <w:pPr>
              <w:rPr>
                <w:rFonts w:ascii="Arial" w:hAnsi="Arial" w:cs="Arial"/>
                <w:color w:val="000000"/>
              </w:rPr>
            </w:pPr>
          </w:p>
          <w:p w14:paraId="05850691" w14:textId="77777777" w:rsidR="001476B6" w:rsidRDefault="001476B6" w:rsidP="0027301B">
            <w:pPr>
              <w:rPr>
                <w:rFonts w:ascii="Arial" w:hAnsi="Arial" w:cs="Arial"/>
                <w:color w:val="000000"/>
                <w:sz w:val="14"/>
                <w:szCs w:val="14"/>
              </w:rPr>
            </w:pPr>
          </w:p>
          <w:p w14:paraId="5B5992C9"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16610602" w14:textId="77777777" w:rsidR="001476B6" w:rsidRPr="003A443E" w:rsidRDefault="001476B6" w:rsidP="0027301B">
            <w:pPr>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23303E2A" w14:textId="77777777" w:rsidR="001476B6" w:rsidRPr="003A443E" w:rsidRDefault="001476B6" w:rsidP="0027301B">
            <w:pPr>
              <w:rPr>
                <w:rFonts w:ascii="Arial" w:hAnsi="Arial" w:cs="Arial"/>
                <w:color w:val="000000"/>
              </w:rPr>
            </w:pPr>
            <w:r w:rsidRPr="003A443E">
              <w:rPr>
                <w:rFonts w:ascii="Arial" w:hAnsi="Arial" w:cs="Arial"/>
                <w:color w:val="000000"/>
                <w:sz w:val="14"/>
                <w:szCs w:val="14"/>
              </w:rPr>
              <w:t>[………..…]</w:t>
            </w:r>
          </w:p>
          <w:p w14:paraId="0CCD9705" w14:textId="77777777" w:rsidR="001476B6" w:rsidRDefault="001476B6" w:rsidP="0027301B">
            <w:pPr>
              <w:rPr>
                <w:rFonts w:ascii="Arial" w:hAnsi="Arial" w:cs="Arial"/>
                <w:color w:val="000000"/>
                <w:sz w:val="14"/>
                <w:szCs w:val="14"/>
              </w:rPr>
            </w:pPr>
          </w:p>
          <w:p w14:paraId="4627526A" w14:textId="77777777" w:rsidR="001476B6" w:rsidRDefault="001476B6" w:rsidP="0027301B">
            <w:pPr>
              <w:rPr>
                <w:rFonts w:ascii="Arial" w:hAnsi="Arial" w:cs="Arial"/>
                <w:color w:val="000000"/>
                <w:sz w:val="14"/>
                <w:szCs w:val="14"/>
              </w:rPr>
            </w:pPr>
          </w:p>
          <w:p w14:paraId="6D917DCD" w14:textId="77777777" w:rsidR="001476B6" w:rsidRPr="003A443E" w:rsidRDefault="001476B6" w:rsidP="0027301B">
            <w:pPr>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019424C0" w14:textId="77777777" w:rsidR="001476B6" w:rsidRDefault="001476B6" w:rsidP="0027301B">
            <w:pPr>
              <w:rPr>
                <w:rFonts w:ascii="Arial" w:hAnsi="Arial" w:cs="Arial"/>
                <w:color w:val="000000"/>
                <w:sz w:val="14"/>
                <w:szCs w:val="14"/>
              </w:rPr>
            </w:pPr>
          </w:p>
          <w:p w14:paraId="2B529638" w14:textId="77777777" w:rsidR="001476B6" w:rsidRPr="003A443E" w:rsidRDefault="001476B6" w:rsidP="0027301B">
            <w:pPr>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A59AC3A"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7D30EFCA" w14:textId="77777777" w:rsidR="001476B6" w:rsidRDefault="001476B6" w:rsidP="0027301B">
            <w:pPr>
              <w:rPr>
                <w:rFonts w:ascii="Arial" w:hAnsi="Arial" w:cs="Arial"/>
                <w:color w:val="000000"/>
                <w:sz w:val="14"/>
                <w:szCs w:val="14"/>
              </w:rPr>
            </w:pPr>
          </w:p>
          <w:p w14:paraId="596C2236"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24696396" w14:textId="77777777" w:rsidR="001476B6" w:rsidRDefault="001476B6" w:rsidP="0027301B">
            <w:pPr>
              <w:rPr>
                <w:rFonts w:ascii="Arial" w:hAnsi="Arial" w:cs="Arial"/>
                <w:color w:val="000000"/>
                <w:sz w:val="14"/>
                <w:szCs w:val="14"/>
              </w:rPr>
            </w:pPr>
          </w:p>
          <w:p w14:paraId="7A1E2F88"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73125D87" w14:textId="77777777" w:rsidR="001476B6" w:rsidRPr="003A443E" w:rsidRDefault="001476B6" w:rsidP="0027301B">
            <w:pPr>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229AFE41" w14:textId="77777777" w:rsidR="001476B6" w:rsidRPr="005E2955" w:rsidRDefault="001476B6" w:rsidP="0027301B">
            <w:pPr>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1476B6" w14:paraId="3B0ED8F3" w14:textId="77777777" w:rsidTr="0027301B">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3B02DF4" w14:textId="77777777" w:rsidR="001476B6" w:rsidRPr="003A443E" w:rsidRDefault="001476B6" w:rsidP="0027301B">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14:paraId="78DFE27F" w14:textId="77777777" w:rsidR="001476B6" w:rsidRPr="003A443E" w:rsidRDefault="001476B6" w:rsidP="0027301B">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00121D1" w14:textId="77777777" w:rsidR="001476B6" w:rsidRPr="003A443E" w:rsidRDefault="001476B6" w:rsidP="0027301B">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14:paraId="067B1630" w14:textId="77777777" w:rsidR="001476B6" w:rsidRPr="003A443E" w:rsidRDefault="001476B6" w:rsidP="0027301B">
            <w:pPr>
              <w:rPr>
                <w:rFonts w:ascii="Arial" w:hAnsi="Arial" w:cs="Arial"/>
                <w:color w:val="000000"/>
                <w:sz w:val="15"/>
                <w:szCs w:val="15"/>
              </w:rPr>
            </w:pPr>
            <w:r w:rsidRPr="003A443E">
              <w:rPr>
                <w:rFonts w:ascii="Arial" w:hAnsi="Arial" w:cs="Arial"/>
                <w:color w:val="000000"/>
                <w:sz w:val="15"/>
                <w:szCs w:val="15"/>
              </w:rPr>
              <w:t>[………………]</w:t>
            </w:r>
          </w:p>
        </w:tc>
      </w:tr>
      <w:tr w:rsidR="001476B6" w:rsidRPr="003A443E" w14:paraId="0F050D71" w14:textId="77777777" w:rsidTr="0027301B">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3A5ADE1" w14:textId="77777777" w:rsidR="001476B6" w:rsidRPr="003A443E" w:rsidRDefault="001476B6" w:rsidP="0027301B">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14:paraId="460C7524" w14:textId="77777777" w:rsidR="001476B6" w:rsidRPr="003A443E" w:rsidRDefault="001476B6" w:rsidP="0027301B">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66F6CF33" w14:textId="77777777" w:rsidR="001476B6" w:rsidRPr="003A443E" w:rsidRDefault="001476B6" w:rsidP="0027301B">
            <w:pPr>
              <w:rPr>
                <w:rFonts w:ascii="Arial" w:hAnsi="Arial" w:cs="Arial"/>
                <w:strike/>
                <w:color w:val="000000"/>
                <w:sz w:val="14"/>
                <w:szCs w:val="14"/>
              </w:rPr>
            </w:pPr>
            <w:r w:rsidRPr="003A443E">
              <w:rPr>
                <w:rFonts w:ascii="Arial" w:hAnsi="Arial" w:cs="Arial"/>
                <w:color w:val="000000"/>
                <w:sz w:val="14"/>
                <w:szCs w:val="14"/>
              </w:rPr>
              <w:t>1) L’operatore economico:</w:t>
            </w:r>
          </w:p>
          <w:p w14:paraId="2577D1AA" w14:textId="77777777" w:rsidR="001476B6" w:rsidRPr="003A443E" w:rsidRDefault="001476B6" w:rsidP="0027301B">
            <w:pPr>
              <w:tabs>
                <w:tab w:val="left" w:pos="154"/>
              </w:tabs>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00B31D16" w14:textId="77777777" w:rsidR="001476B6" w:rsidRPr="003A443E" w:rsidRDefault="001476B6" w:rsidP="0027301B">
            <w:pPr>
              <w:tabs>
                <w:tab w:val="left" w:pos="154"/>
              </w:tabs>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14:paraId="726F7C8D" w14:textId="77777777" w:rsidR="001476B6" w:rsidRPr="003A443E" w:rsidRDefault="001476B6" w:rsidP="0027301B">
            <w:pPr>
              <w:rPr>
                <w:rFonts w:ascii="Arial" w:hAnsi="Arial" w:cs="Arial"/>
                <w:color w:val="000000"/>
                <w:sz w:val="14"/>
                <w:szCs w:val="14"/>
              </w:rPr>
            </w:pPr>
          </w:p>
          <w:p w14:paraId="3A0A29D5" w14:textId="77777777" w:rsidR="001476B6" w:rsidRPr="003A443E" w:rsidRDefault="001476B6" w:rsidP="0027301B">
            <w:pPr>
              <w:tabs>
                <w:tab w:val="left" w:pos="162"/>
              </w:tabs>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14:paraId="32F39218" w14:textId="77777777" w:rsidR="001476B6" w:rsidRPr="003A443E" w:rsidRDefault="001476B6" w:rsidP="0027301B">
            <w:pPr>
              <w:rPr>
                <w:rFonts w:ascii="Arial" w:hAnsi="Arial" w:cs="Arial"/>
                <w:b/>
                <w:color w:val="000000"/>
                <w:sz w:val="15"/>
                <w:szCs w:val="15"/>
              </w:rPr>
            </w:pPr>
          </w:p>
          <w:p w14:paraId="453861A9" w14:textId="77777777" w:rsidR="001476B6" w:rsidRPr="003A443E" w:rsidRDefault="001476B6" w:rsidP="0027301B">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075A0D" w14:textId="77777777" w:rsidR="001476B6" w:rsidRPr="003A443E" w:rsidRDefault="001476B6" w:rsidP="0027301B">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14:paraId="78166D66" w14:textId="77777777" w:rsidR="001476B6" w:rsidRPr="003A443E" w:rsidRDefault="001476B6" w:rsidP="0027301B">
            <w:pPr>
              <w:rPr>
                <w:rFonts w:ascii="Arial" w:hAnsi="Arial" w:cs="Arial"/>
                <w:color w:val="000000"/>
                <w:sz w:val="15"/>
                <w:szCs w:val="15"/>
              </w:rPr>
            </w:pPr>
          </w:p>
          <w:p w14:paraId="0F6FE99A" w14:textId="77777777" w:rsidR="001476B6" w:rsidRPr="003A443E" w:rsidRDefault="001476B6" w:rsidP="0027301B">
            <w:pPr>
              <w:rPr>
                <w:rFonts w:ascii="Arial" w:hAnsi="Arial" w:cs="Arial"/>
                <w:color w:val="000000"/>
                <w:sz w:val="15"/>
                <w:szCs w:val="15"/>
              </w:rPr>
            </w:pPr>
          </w:p>
          <w:p w14:paraId="5361830C" w14:textId="77777777" w:rsidR="001476B6" w:rsidRPr="00BB639E" w:rsidRDefault="001476B6" w:rsidP="0027301B">
            <w:pPr>
              <w:rPr>
                <w:rFonts w:ascii="Arial" w:hAnsi="Arial" w:cs="Arial"/>
                <w:color w:val="000000"/>
                <w:sz w:val="4"/>
                <w:szCs w:val="4"/>
              </w:rPr>
            </w:pPr>
          </w:p>
          <w:p w14:paraId="5EED55D9"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520354A6"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64D356F1"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ABB584F" w14:textId="77777777" w:rsidR="001476B6" w:rsidRPr="003A443E" w:rsidRDefault="001476B6" w:rsidP="0027301B">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14:paraId="203792BD" w14:textId="77777777" w:rsidR="001476B6" w:rsidRPr="003A443E" w:rsidRDefault="001476B6" w:rsidP="0027301B">
            <w:pPr>
              <w:rPr>
                <w:rFonts w:ascii="Arial" w:hAnsi="Arial" w:cs="Arial"/>
                <w:strike/>
                <w:color w:val="000000"/>
                <w:sz w:val="14"/>
                <w:szCs w:val="14"/>
              </w:rPr>
            </w:pPr>
            <w:r w:rsidRPr="003A443E">
              <w:rPr>
                <w:rFonts w:ascii="Arial" w:hAnsi="Arial" w:cs="Arial"/>
                <w:color w:val="000000"/>
                <w:sz w:val="14"/>
                <w:szCs w:val="14"/>
              </w:rPr>
              <w:t xml:space="preserve">[……..…][…….…][……..…][……..…]  </w:t>
            </w:r>
          </w:p>
        </w:tc>
      </w:tr>
      <w:tr w:rsidR="001476B6" w14:paraId="294E30C7" w14:textId="77777777" w:rsidTr="0027301B">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E1650B" w14:textId="77777777" w:rsidR="001476B6" w:rsidRPr="000953DC" w:rsidRDefault="001476B6" w:rsidP="0027301B">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14:paraId="14EE2B4B" w14:textId="77777777" w:rsidR="001476B6" w:rsidRPr="000953DC" w:rsidRDefault="001476B6" w:rsidP="0027301B">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FFF9CFD" w14:textId="77777777" w:rsidR="001476B6" w:rsidRPr="000953DC" w:rsidRDefault="001476B6" w:rsidP="0027301B">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5C3646FD" w14:textId="77777777" w:rsidR="001476B6" w:rsidRPr="000953DC" w:rsidRDefault="001476B6" w:rsidP="0027301B">
            <w:pPr>
              <w:rPr>
                <w:rFonts w:ascii="Arial" w:hAnsi="Arial" w:cs="Arial"/>
                <w:sz w:val="15"/>
                <w:szCs w:val="15"/>
              </w:rPr>
            </w:pPr>
            <w:r w:rsidRPr="000953DC">
              <w:rPr>
                <w:rFonts w:ascii="Arial" w:hAnsi="Arial" w:cs="Arial"/>
                <w:sz w:val="15"/>
                <w:szCs w:val="15"/>
              </w:rPr>
              <w:t>[…</w:t>
            </w:r>
            <w:r>
              <w:rPr>
                <w:rFonts w:ascii="Arial" w:hAnsi="Arial" w:cs="Arial"/>
                <w:sz w:val="15"/>
                <w:szCs w:val="15"/>
              </w:rPr>
              <w:t>……….</w:t>
            </w:r>
            <w:r w:rsidRPr="000953DC">
              <w:rPr>
                <w:rFonts w:ascii="Arial" w:hAnsi="Arial" w:cs="Arial"/>
                <w:sz w:val="15"/>
                <w:szCs w:val="15"/>
              </w:rPr>
              <w:t>]</w:t>
            </w:r>
          </w:p>
        </w:tc>
      </w:tr>
      <w:tr w:rsidR="001476B6" w14:paraId="559421FD" w14:textId="77777777" w:rsidTr="0027301B">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B2061B" w14:textId="77777777" w:rsidR="001476B6" w:rsidRPr="003A443E" w:rsidRDefault="001476B6" w:rsidP="0027301B">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lastRenderedPageBreak/>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14:paraId="43A0FC0C" w14:textId="77777777" w:rsidR="001476B6" w:rsidRPr="000953DC" w:rsidRDefault="001476B6" w:rsidP="0027301B">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F221B8" w14:textId="77777777" w:rsidR="001476B6" w:rsidRPr="000953DC" w:rsidRDefault="001476B6" w:rsidP="0027301B">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11043CA7" w14:textId="77777777" w:rsidR="001476B6" w:rsidRPr="000953DC" w:rsidRDefault="001476B6" w:rsidP="0027301B">
            <w:pPr>
              <w:rPr>
                <w:rFonts w:ascii="Arial" w:hAnsi="Arial" w:cs="Arial"/>
                <w:color w:val="FF0000"/>
                <w:sz w:val="15"/>
                <w:szCs w:val="15"/>
              </w:rPr>
            </w:pPr>
          </w:p>
          <w:p w14:paraId="6A979DF8" w14:textId="77777777" w:rsidR="001476B6" w:rsidRPr="000953DC" w:rsidRDefault="001476B6" w:rsidP="0027301B">
            <w:r w:rsidRPr="000953DC">
              <w:rPr>
                <w:rFonts w:ascii="Arial" w:hAnsi="Arial" w:cs="Arial"/>
                <w:sz w:val="15"/>
                <w:szCs w:val="15"/>
              </w:rPr>
              <w:t xml:space="preserve"> […………………]</w:t>
            </w:r>
          </w:p>
        </w:tc>
      </w:tr>
      <w:tr w:rsidR="001476B6" w14:paraId="591FCBEC" w14:textId="77777777" w:rsidTr="0027301B">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E8BA28" w14:textId="77777777" w:rsidR="001476B6" w:rsidRPr="003A443E" w:rsidRDefault="001476B6" w:rsidP="0027301B">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14:paraId="313A62CE" w14:textId="77777777" w:rsidR="001476B6" w:rsidRPr="003A443E" w:rsidRDefault="001476B6" w:rsidP="003E0408">
            <w:pPr>
              <w:pStyle w:val="NormalLeft"/>
              <w:numPr>
                <w:ilvl w:val="0"/>
                <w:numId w:val="14"/>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14:paraId="27ED3D3F" w14:textId="77777777" w:rsidR="001476B6" w:rsidRPr="003A443E" w:rsidRDefault="001476B6" w:rsidP="0027301B">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536D81" w14:textId="77777777" w:rsidR="001476B6" w:rsidRPr="003A443E" w:rsidRDefault="001476B6" w:rsidP="0027301B">
            <w:pPr>
              <w:rPr>
                <w:rFonts w:ascii="Arial" w:hAnsi="Arial" w:cs="Arial"/>
                <w:color w:val="000000"/>
                <w:sz w:val="15"/>
                <w:szCs w:val="15"/>
              </w:rPr>
            </w:pPr>
          </w:p>
          <w:p w14:paraId="429CE2FA" w14:textId="77777777" w:rsidR="001476B6" w:rsidRPr="003A443E" w:rsidRDefault="001476B6" w:rsidP="0027301B">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14:paraId="17BC66FE" w14:textId="77777777" w:rsidR="001476B6" w:rsidRPr="001D3A2B" w:rsidRDefault="001476B6" w:rsidP="0027301B">
            <w:pPr>
              <w:rPr>
                <w:rFonts w:ascii="Arial" w:hAnsi="Arial" w:cs="Arial"/>
                <w:color w:val="000000"/>
              </w:rPr>
            </w:pPr>
          </w:p>
          <w:p w14:paraId="31C7CD68" w14:textId="77777777" w:rsidR="001476B6" w:rsidRPr="003A443E" w:rsidRDefault="001476B6" w:rsidP="0027301B">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14:paraId="33DEFEF7" w14:textId="77777777" w:rsidR="001476B6" w:rsidRDefault="001476B6" w:rsidP="001476B6">
      <w:pPr>
        <w:pStyle w:val="SectionTitle"/>
        <w:rPr>
          <w:rFonts w:ascii="Arial" w:hAnsi="Arial" w:cs="Arial"/>
          <w:b w:val="0"/>
          <w:caps/>
          <w:sz w:val="15"/>
          <w:szCs w:val="15"/>
        </w:rPr>
      </w:pPr>
    </w:p>
    <w:p w14:paraId="0CE82898" w14:textId="77777777" w:rsidR="001476B6" w:rsidRDefault="001476B6" w:rsidP="001476B6">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1476B6" w14:paraId="78CEFB09"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6A010C" w14:textId="77777777" w:rsidR="001476B6" w:rsidRPr="003A443E" w:rsidRDefault="001476B6" w:rsidP="0027301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B6FB2F" w14:textId="77777777" w:rsidR="001476B6" w:rsidRPr="000953DC" w:rsidRDefault="001476B6" w:rsidP="0027301B">
            <w:r w:rsidRPr="000953DC">
              <w:rPr>
                <w:rFonts w:ascii="Arial" w:hAnsi="Arial" w:cs="Arial"/>
                <w:b/>
                <w:sz w:val="15"/>
                <w:szCs w:val="15"/>
              </w:rPr>
              <w:t>Risposta:</w:t>
            </w:r>
          </w:p>
        </w:tc>
      </w:tr>
      <w:tr w:rsidR="001476B6" w14:paraId="5CBCD7D8"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81749E" w14:textId="77777777" w:rsidR="001476B6" w:rsidRPr="003A443E" w:rsidRDefault="001476B6" w:rsidP="0027301B">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13" w:anchor="067" w:history="1">
              <w:r w:rsidRPr="003A443E">
                <w:rPr>
                  <w:rStyle w:val="Collegamentoipertestuale"/>
                  <w:rFonts w:ascii="Arial" w:hAnsi="Arial" w:cs="Arial"/>
                  <w:color w:val="000000"/>
                  <w:sz w:val="14"/>
                  <w:szCs w:val="14"/>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4" w:anchor="084" w:history="1">
              <w:r w:rsidRPr="003A443E">
                <w:rPr>
                  <w:rStyle w:val="Collegamentoipertestuale"/>
                  <w:rFonts w:ascii="Arial" w:hAnsi="Arial" w:cs="Arial"/>
                  <w:color w:val="000000"/>
                  <w:sz w:val="14"/>
                  <w:szCs w:val="14"/>
                </w:rPr>
                <w:t>articolo 84, comma 4, del medesimo decreto</w:t>
              </w:r>
            </w:hyperlink>
            <w:r w:rsidRPr="003A443E">
              <w:rPr>
                <w:rFonts w:ascii="Arial" w:hAnsi="Arial" w:cs="Arial"/>
                <w:color w:val="000000"/>
                <w:sz w:val="14"/>
                <w:szCs w:val="14"/>
              </w:rPr>
              <w:t xml:space="preserve">, fermo restando quanto previsto dagli </w:t>
            </w:r>
            <w:hyperlink r:id="rId15" w:anchor="088" w:history="1">
              <w:r w:rsidRPr="003A443E">
                <w:rPr>
                  <w:rStyle w:val="Collegamentoipertestuale"/>
                  <w:rFonts w:ascii="Arial" w:hAnsi="Arial" w:cs="Arial"/>
                  <w:color w:val="000000"/>
                  <w:sz w:val="14"/>
                  <w:szCs w:val="14"/>
                </w:rPr>
                <w:t>articoli 88, comma 4-bis</w:t>
              </w:r>
            </w:hyperlink>
            <w:r w:rsidRPr="003A443E">
              <w:rPr>
                <w:rFonts w:ascii="Arial" w:hAnsi="Arial" w:cs="Arial"/>
                <w:color w:val="000000"/>
                <w:sz w:val="14"/>
                <w:szCs w:val="14"/>
              </w:rPr>
              <w:t xml:space="preserve">, e </w:t>
            </w:r>
            <w:hyperlink r:id="rId16" w:anchor="092" w:history="1">
              <w:r w:rsidRPr="003A443E">
                <w:rPr>
                  <w:rStyle w:val="Collegamentoipertestuale"/>
                  <w:rFonts w:ascii="Arial" w:hAnsi="Arial" w:cs="Arial"/>
                  <w:color w:val="000000"/>
                  <w:sz w:val="14"/>
                  <w:szCs w:val="14"/>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C639E0C" w14:textId="77777777" w:rsidR="001476B6" w:rsidRPr="000953DC" w:rsidRDefault="001476B6" w:rsidP="0027301B">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14:paraId="14B32B99" w14:textId="77777777" w:rsidR="001476B6" w:rsidRPr="000953DC" w:rsidRDefault="001476B6" w:rsidP="0027301B">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14:paraId="389C3C2A" w14:textId="77777777" w:rsidR="001476B6" w:rsidRPr="000953DC" w:rsidRDefault="001476B6" w:rsidP="0027301B">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1476B6" w14:paraId="18C5030E"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B16956" w14:textId="77777777" w:rsidR="001476B6" w:rsidRPr="00121BF6" w:rsidRDefault="001476B6" w:rsidP="0027301B">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14:paraId="5822E959" w14:textId="77777777" w:rsidR="001476B6" w:rsidRPr="00121BF6" w:rsidRDefault="001476B6" w:rsidP="003E0408">
            <w:pPr>
              <w:pStyle w:val="NormaleWeb1"/>
              <w:numPr>
                <w:ilvl w:val="0"/>
                <w:numId w:val="9"/>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7" w:anchor="09" w:history="1">
              <w:r w:rsidRPr="00121BF6">
                <w:rPr>
                  <w:rStyle w:val="Collegamentoipertestuale"/>
                  <w:rFonts w:ascii="Arial" w:eastAsia="font1140" w:hAnsi="Arial" w:cs="Arial"/>
                  <w:color w:val="000000"/>
                  <w:sz w:val="14"/>
                  <w:szCs w:val="14"/>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8" w:anchor="014" w:history="1">
              <w:r w:rsidRPr="00121BF6">
                <w:rPr>
                  <w:rStyle w:val="Collegamentoipertestuale"/>
                  <w:rFonts w:ascii="Arial" w:eastAsia="font1140" w:hAnsi="Arial" w:cs="Arial"/>
                  <w:color w:val="000000"/>
                  <w:sz w:val="14"/>
                  <w:szCs w:val="14"/>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14:paraId="4E5EE4C1"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297AAFC2" w14:textId="77777777" w:rsidR="001476B6" w:rsidRPr="00121BF6" w:rsidRDefault="001476B6" w:rsidP="0027301B">
            <w:pPr>
              <w:pStyle w:val="NormaleWeb1"/>
              <w:spacing w:before="0" w:after="0"/>
              <w:jc w:val="both"/>
              <w:rPr>
                <w:rFonts w:ascii="Arial" w:hAnsi="Arial" w:cs="Arial"/>
                <w:color w:val="000000"/>
                <w:sz w:val="14"/>
                <w:szCs w:val="14"/>
              </w:rPr>
            </w:pPr>
          </w:p>
          <w:p w14:paraId="62B571AD" w14:textId="77777777" w:rsidR="001476B6" w:rsidRPr="00121BF6" w:rsidRDefault="001476B6" w:rsidP="003E0408">
            <w:pPr>
              <w:pStyle w:val="NormaleWeb1"/>
              <w:numPr>
                <w:ilvl w:val="0"/>
                <w:numId w:val="9"/>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14:paraId="65D6EFA2"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01B40860"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72B1FB47"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3101B9AC" w14:textId="77777777" w:rsidR="001476B6" w:rsidRPr="00121BF6" w:rsidRDefault="001476B6" w:rsidP="003E0408">
            <w:pPr>
              <w:pStyle w:val="NormaleWeb1"/>
              <w:numPr>
                <w:ilvl w:val="0"/>
                <w:numId w:val="9"/>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1140" w:hAnsi="Arial" w:cs="Arial"/>
                <w:color w:val="000000"/>
                <w:sz w:val="14"/>
                <w:szCs w:val="14"/>
              </w:rPr>
              <w:t xml:space="preserve">articolo 17 della legge 19 marzo 1990, n. 55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 xml:space="preserve">)? </w:t>
            </w:r>
          </w:p>
          <w:p w14:paraId="2A3CD506" w14:textId="77777777" w:rsidR="001476B6" w:rsidRPr="00121BF6" w:rsidRDefault="001476B6" w:rsidP="0027301B">
            <w:pPr>
              <w:ind w:left="284" w:hanging="284"/>
              <w:jc w:val="both"/>
              <w:rPr>
                <w:rFonts w:ascii="Arial" w:hAnsi="Arial" w:cs="Arial"/>
                <w:color w:val="000000"/>
                <w:sz w:val="14"/>
                <w:szCs w:val="14"/>
              </w:rPr>
            </w:pPr>
          </w:p>
          <w:p w14:paraId="7AC52357" w14:textId="77777777" w:rsidR="001476B6" w:rsidRPr="00121BF6" w:rsidRDefault="001476B6" w:rsidP="0027301B">
            <w:pPr>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14:paraId="77E9AA7A"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14:paraId="5A3DFD7C"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17325EEF"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14:paraId="0270A4FC"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367606D4"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68F0BE18"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76B98FB5"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47CB0FA9"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54249871"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1AF8FCEC"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5D0BA35A"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2286A7B0" w14:textId="77777777" w:rsidR="001476B6" w:rsidRPr="00121BF6" w:rsidRDefault="001476B6" w:rsidP="003E0408">
            <w:pPr>
              <w:pStyle w:val="NormaleWeb1"/>
              <w:numPr>
                <w:ilvl w:val="0"/>
                <w:numId w:val="9"/>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9" w:anchor="17" w:history="1">
              <w:r w:rsidRPr="00121BF6">
                <w:rPr>
                  <w:rStyle w:val="Collegamentoipertestuale"/>
                  <w:rFonts w:ascii="Arial" w:eastAsia="font1140" w:hAnsi="Arial" w:cs="Arial"/>
                  <w:color w:val="000000"/>
                  <w:sz w:val="14"/>
                  <w:szCs w:val="14"/>
                </w:rPr>
                <w:t>a legge 12 marzo 1999, n. 68</w:t>
              </w:r>
            </w:hyperlink>
          </w:p>
          <w:p w14:paraId="22DBC54F" w14:textId="77777777" w:rsidR="001476B6" w:rsidRPr="00121BF6" w:rsidRDefault="001476B6" w:rsidP="0027301B">
            <w:pPr>
              <w:pStyle w:val="NormaleWeb1"/>
              <w:spacing w:before="0" w:after="0"/>
              <w:ind w:left="284"/>
              <w:jc w:val="both"/>
              <w:rPr>
                <w:rFonts w:eastAsia="font1140"/>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14:paraId="642D2E48" w14:textId="77777777" w:rsidR="001476B6" w:rsidRPr="00121BF6" w:rsidRDefault="001476B6" w:rsidP="0027301B">
            <w:pPr>
              <w:pStyle w:val="NormaleWeb1"/>
              <w:spacing w:before="0" w:after="0"/>
              <w:ind w:left="284" w:hanging="284"/>
              <w:jc w:val="both"/>
              <w:rPr>
                <w:rFonts w:eastAsia="font1140"/>
                <w:color w:val="000000"/>
              </w:rPr>
            </w:pPr>
          </w:p>
          <w:p w14:paraId="34555E0B" w14:textId="77777777" w:rsidR="001476B6" w:rsidRPr="00121BF6" w:rsidRDefault="001476B6" w:rsidP="0027301B">
            <w:pPr>
              <w:pStyle w:val="NormaleWeb1"/>
              <w:spacing w:before="0" w:after="0"/>
              <w:jc w:val="both"/>
              <w:rPr>
                <w:rFonts w:ascii="Arial" w:hAnsi="Arial" w:cs="Arial"/>
                <w:color w:val="000000"/>
                <w:sz w:val="14"/>
                <w:szCs w:val="14"/>
              </w:rPr>
            </w:pPr>
          </w:p>
          <w:p w14:paraId="4A059653" w14:textId="77777777" w:rsidR="001476B6" w:rsidRPr="00121BF6" w:rsidRDefault="001476B6" w:rsidP="0027301B">
            <w:pPr>
              <w:pStyle w:val="NormaleWeb1"/>
              <w:spacing w:before="0" w:after="0"/>
              <w:jc w:val="both"/>
              <w:rPr>
                <w:rFonts w:ascii="Arial" w:hAnsi="Arial" w:cs="Arial"/>
                <w:color w:val="000000"/>
                <w:sz w:val="14"/>
                <w:szCs w:val="14"/>
              </w:rPr>
            </w:pPr>
          </w:p>
          <w:p w14:paraId="5364CF2F" w14:textId="77777777" w:rsidR="001476B6" w:rsidRPr="00121BF6" w:rsidRDefault="001476B6" w:rsidP="0027301B">
            <w:pPr>
              <w:pStyle w:val="NormaleWeb1"/>
              <w:spacing w:before="0" w:after="0"/>
              <w:jc w:val="both"/>
              <w:rPr>
                <w:rFonts w:ascii="Arial" w:hAnsi="Arial" w:cs="Arial"/>
                <w:color w:val="000000"/>
                <w:sz w:val="14"/>
                <w:szCs w:val="14"/>
              </w:rPr>
            </w:pPr>
          </w:p>
          <w:p w14:paraId="5D6D2087" w14:textId="77777777" w:rsidR="001476B6" w:rsidRPr="00121BF6" w:rsidRDefault="001476B6" w:rsidP="0027301B">
            <w:pPr>
              <w:pStyle w:val="NormaleWeb1"/>
              <w:spacing w:before="0" w:after="0"/>
              <w:jc w:val="both"/>
              <w:rPr>
                <w:rFonts w:ascii="Arial" w:hAnsi="Arial" w:cs="Arial"/>
                <w:color w:val="000000"/>
                <w:sz w:val="14"/>
                <w:szCs w:val="14"/>
              </w:rPr>
            </w:pPr>
          </w:p>
          <w:p w14:paraId="3E85CECF" w14:textId="77777777" w:rsidR="001476B6" w:rsidRPr="00121BF6" w:rsidRDefault="001476B6" w:rsidP="0027301B">
            <w:pPr>
              <w:pStyle w:val="NormaleWeb1"/>
              <w:spacing w:before="0" w:after="0"/>
              <w:jc w:val="both"/>
              <w:rPr>
                <w:rFonts w:ascii="Arial" w:hAnsi="Arial" w:cs="Arial"/>
                <w:color w:val="000000"/>
                <w:sz w:val="14"/>
                <w:szCs w:val="14"/>
              </w:rPr>
            </w:pPr>
          </w:p>
          <w:p w14:paraId="2E5BA707" w14:textId="77777777" w:rsidR="001476B6" w:rsidRPr="00121BF6" w:rsidRDefault="001476B6" w:rsidP="0027301B">
            <w:pPr>
              <w:pStyle w:val="NormaleWeb1"/>
              <w:spacing w:before="0" w:after="0"/>
              <w:jc w:val="both"/>
              <w:rPr>
                <w:rFonts w:ascii="Arial" w:hAnsi="Arial" w:cs="Arial"/>
                <w:color w:val="000000"/>
                <w:sz w:val="14"/>
                <w:szCs w:val="14"/>
              </w:rPr>
            </w:pPr>
          </w:p>
          <w:p w14:paraId="0D238A7E" w14:textId="77777777" w:rsidR="001476B6" w:rsidRPr="00121BF6" w:rsidRDefault="001476B6" w:rsidP="0027301B">
            <w:pPr>
              <w:pStyle w:val="NormaleWeb1"/>
              <w:spacing w:before="0" w:after="0"/>
              <w:jc w:val="both"/>
              <w:rPr>
                <w:rFonts w:ascii="Arial" w:hAnsi="Arial" w:cs="Arial"/>
                <w:color w:val="000000"/>
                <w:sz w:val="14"/>
                <w:szCs w:val="14"/>
              </w:rPr>
            </w:pPr>
          </w:p>
          <w:p w14:paraId="2784BA2C" w14:textId="77777777" w:rsidR="001476B6" w:rsidRPr="00121BF6" w:rsidRDefault="001476B6" w:rsidP="0027301B">
            <w:pPr>
              <w:pStyle w:val="NormaleWeb1"/>
              <w:spacing w:before="0" w:after="0"/>
              <w:jc w:val="both"/>
              <w:rPr>
                <w:rFonts w:ascii="Arial" w:hAnsi="Arial" w:cs="Arial"/>
                <w:color w:val="000000"/>
                <w:sz w:val="14"/>
                <w:szCs w:val="14"/>
              </w:rPr>
            </w:pPr>
          </w:p>
          <w:p w14:paraId="29E6FEE1" w14:textId="77777777" w:rsidR="001476B6" w:rsidRPr="00121BF6" w:rsidRDefault="001476B6" w:rsidP="003E0408">
            <w:pPr>
              <w:pStyle w:val="NormaleWeb1"/>
              <w:numPr>
                <w:ilvl w:val="0"/>
                <w:numId w:val="9"/>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20" w:anchor="317" w:history="1">
              <w:r w:rsidRPr="00121BF6">
                <w:rPr>
                  <w:rStyle w:val="Collegamentoipertestuale"/>
                  <w:rFonts w:ascii="Arial" w:eastAsia="font1140" w:hAnsi="Arial" w:cs="Arial"/>
                  <w:color w:val="000000"/>
                  <w:sz w:val="14"/>
                  <w:szCs w:val="14"/>
                </w:rPr>
                <w:t>articoli 317</w:t>
              </w:r>
            </w:hyperlink>
            <w:r w:rsidRPr="00121BF6">
              <w:rPr>
                <w:rFonts w:ascii="Arial" w:hAnsi="Arial" w:cs="Arial"/>
                <w:color w:val="000000"/>
                <w:sz w:val="14"/>
                <w:szCs w:val="14"/>
              </w:rPr>
              <w:t xml:space="preserve"> e </w:t>
            </w:r>
            <w:hyperlink r:id="rId21" w:anchor="629" w:history="1">
              <w:r w:rsidRPr="00121BF6">
                <w:rPr>
                  <w:rStyle w:val="Collegamentoipertestuale"/>
                  <w:rFonts w:ascii="Arial" w:eastAsia="font1140" w:hAnsi="Arial" w:cs="Arial"/>
                  <w:color w:val="000000"/>
                  <w:sz w:val="14"/>
                  <w:szCs w:val="14"/>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14:paraId="1DCCCFDD"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554F07C2"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14:paraId="53E97956"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3EE0CC9B"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14:paraId="51163385"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5BC34DA8"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 (articolo 80, comma 5, lettera l</w:t>
            </w:r>
            <w:proofErr w:type="gramStart"/>
            <w:r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14:paraId="6E8705C9"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4CF5F577"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12D6C367"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541312D8"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7AC6CCCB"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37AB9044" w14:textId="77777777" w:rsidR="001476B6" w:rsidRPr="00121BF6" w:rsidRDefault="001476B6" w:rsidP="0027301B">
            <w:pPr>
              <w:pStyle w:val="NormaleWeb1"/>
              <w:spacing w:before="0" w:after="0"/>
              <w:ind w:left="284" w:hanging="284"/>
              <w:jc w:val="both"/>
              <w:rPr>
                <w:rFonts w:ascii="Arial" w:hAnsi="Arial" w:cs="Arial"/>
                <w:color w:val="000000"/>
                <w:sz w:val="14"/>
                <w:szCs w:val="14"/>
              </w:rPr>
            </w:pPr>
          </w:p>
          <w:p w14:paraId="4BCA58BE" w14:textId="77777777" w:rsidR="001476B6" w:rsidRPr="00121BF6" w:rsidRDefault="001476B6" w:rsidP="003E0408">
            <w:pPr>
              <w:pStyle w:val="NormaleWeb1"/>
              <w:numPr>
                <w:ilvl w:val="0"/>
                <w:numId w:val="9"/>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22" w:anchor="2359" w:history="1">
              <w:r w:rsidRPr="00121BF6">
                <w:rPr>
                  <w:rStyle w:val="Collegamentoipertestuale"/>
                  <w:rFonts w:ascii="Arial" w:eastAsia="font1140" w:hAnsi="Arial" w:cs="Arial"/>
                  <w:color w:val="000000"/>
                  <w:sz w:val="14"/>
                  <w:szCs w:val="14"/>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CBB5B46" w14:textId="77777777" w:rsidR="001476B6" w:rsidRPr="003A443E" w:rsidRDefault="001476B6" w:rsidP="0027301B">
            <w:pPr>
              <w:rPr>
                <w:rFonts w:ascii="Arial" w:hAnsi="Arial" w:cs="Arial"/>
                <w:color w:val="000000"/>
                <w:sz w:val="15"/>
                <w:szCs w:val="15"/>
              </w:rPr>
            </w:pPr>
          </w:p>
          <w:p w14:paraId="2AA955A3" w14:textId="77777777" w:rsidR="001476B6" w:rsidRPr="003A443E" w:rsidRDefault="001476B6" w:rsidP="0027301B">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3D471373" w14:textId="77777777" w:rsidR="001476B6" w:rsidRPr="003A443E" w:rsidRDefault="001476B6" w:rsidP="0027301B">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6AC1F652" w14:textId="77777777" w:rsidR="001476B6" w:rsidRPr="003A443E" w:rsidRDefault="001476B6" w:rsidP="0027301B">
            <w:pPr>
              <w:jc w:val="both"/>
              <w:rPr>
                <w:rFonts w:ascii="Arial" w:hAnsi="Arial" w:cs="Arial"/>
                <w:color w:val="000000"/>
                <w:sz w:val="14"/>
                <w:szCs w:val="14"/>
              </w:rPr>
            </w:pPr>
            <w:r w:rsidRPr="003A443E">
              <w:rPr>
                <w:rFonts w:ascii="Arial" w:hAnsi="Arial" w:cs="Arial"/>
                <w:color w:val="000000"/>
                <w:sz w:val="14"/>
                <w:szCs w:val="14"/>
              </w:rPr>
              <w:t>[………..…][……….…][……….…]</w:t>
            </w:r>
          </w:p>
          <w:p w14:paraId="2E1395EF" w14:textId="77777777" w:rsidR="001476B6" w:rsidRPr="001D3A2B" w:rsidRDefault="001476B6" w:rsidP="0027301B">
            <w:pPr>
              <w:jc w:val="both"/>
              <w:rPr>
                <w:rFonts w:ascii="Arial" w:hAnsi="Arial" w:cs="Arial"/>
                <w:color w:val="000000"/>
                <w:sz w:val="4"/>
                <w:szCs w:val="4"/>
              </w:rPr>
            </w:pPr>
          </w:p>
          <w:p w14:paraId="406BCC1D" w14:textId="77777777" w:rsidR="001476B6" w:rsidRPr="003A443E" w:rsidRDefault="001476B6" w:rsidP="0027301B">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028249A8" w14:textId="77777777" w:rsidR="001476B6" w:rsidRPr="003A443E" w:rsidRDefault="001476B6" w:rsidP="0027301B">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5B5072B1" w14:textId="77777777" w:rsidR="001476B6" w:rsidRPr="003A443E" w:rsidRDefault="001476B6" w:rsidP="0027301B">
            <w:pPr>
              <w:jc w:val="both"/>
              <w:rPr>
                <w:rFonts w:ascii="Arial" w:hAnsi="Arial" w:cs="Arial"/>
                <w:color w:val="000000"/>
                <w:sz w:val="14"/>
                <w:szCs w:val="14"/>
              </w:rPr>
            </w:pPr>
            <w:r w:rsidRPr="003A443E">
              <w:rPr>
                <w:rFonts w:ascii="Arial" w:hAnsi="Arial" w:cs="Arial"/>
                <w:color w:val="000000"/>
                <w:sz w:val="14"/>
                <w:szCs w:val="14"/>
              </w:rPr>
              <w:t>[………..…][……….…][……….…]</w:t>
            </w:r>
          </w:p>
          <w:p w14:paraId="384CE724" w14:textId="77777777" w:rsidR="001476B6" w:rsidRPr="001D3A2B" w:rsidRDefault="001476B6" w:rsidP="0027301B">
            <w:pPr>
              <w:rPr>
                <w:rFonts w:ascii="Arial" w:hAnsi="Arial" w:cs="Arial"/>
                <w:color w:val="000000"/>
                <w:sz w:val="4"/>
                <w:szCs w:val="4"/>
              </w:rPr>
            </w:pPr>
          </w:p>
          <w:p w14:paraId="794C1DB3"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14:paraId="781C631F" w14:textId="77777777" w:rsidR="001476B6" w:rsidRPr="003A443E" w:rsidRDefault="001476B6" w:rsidP="0027301B">
            <w:pPr>
              <w:ind w:left="284" w:hanging="284"/>
              <w:jc w:val="both"/>
              <w:rPr>
                <w:rFonts w:ascii="Arial" w:hAnsi="Arial" w:cs="Arial"/>
                <w:color w:val="000000"/>
                <w:sz w:val="14"/>
                <w:szCs w:val="14"/>
              </w:rPr>
            </w:pPr>
          </w:p>
          <w:p w14:paraId="74138948" w14:textId="77777777" w:rsidR="001476B6" w:rsidRPr="003A443E" w:rsidRDefault="001476B6" w:rsidP="0027301B">
            <w:pPr>
              <w:ind w:left="284" w:hanging="284"/>
              <w:jc w:val="both"/>
              <w:rPr>
                <w:rFonts w:ascii="Arial" w:hAnsi="Arial" w:cs="Arial"/>
                <w:color w:val="000000"/>
              </w:rPr>
            </w:pPr>
            <w:r w:rsidRPr="003A443E">
              <w:rPr>
                <w:rFonts w:ascii="Arial" w:hAnsi="Arial" w:cs="Arial"/>
                <w:color w:val="000000"/>
                <w:sz w:val="14"/>
                <w:szCs w:val="14"/>
              </w:rPr>
              <w:t>[………..…][……….…][……….…]</w:t>
            </w:r>
          </w:p>
          <w:p w14:paraId="2C867416" w14:textId="77777777" w:rsidR="001476B6" w:rsidRPr="003A443E" w:rsidRDefault="001476B6" w:rsidP="0027301B">
            <w:pPr>
              <w:rPr>
                <w:rFonts w:ascii="Arial" w:hAnsi="Arial" w:cs="Arial"/>
                <w:color w:val="000000"/>
                <w:sz w:val="14"/>
                <w:szCs w:val="14"/>
              </w:rPr>
            </w:pPr>
          </w:p>
          <w:p w14:paraId="3D203D3E"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8DA57C8" w14:textId="77777777" w:rsidR="001476B6" w:rsidRPr="003A443E" w:rsidRDefault="001476B6" w:rsidP="0027301B">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0B66487C" w14:textId="77777777" w:rsidR="001476B6" w:rsidRPr="003A443E" w:rsidRDefault="001476B6" w:rsidP="0027301B">
            <w:pPr>
              <w:jc w:val="both"/>
              <w:rPr>
                <w:rFonts w:ascii="Arial" w:hAnsi="Arial" w:cs="Arial"/>
                <w:color w:val="000000"/>
                <w:sz w:val="14"/>
                <w:szCs w:val="14"/>
              </w:rPr>
            </w:pPr>
            <w:r w:rsidRPr="003A443E">
              <w:rPr>
                <w:rFonts w:ascii="Arial" w:hAnsi="Arial" w:cs="Arial"/>
                <w:color w:val="000000"/>
                <w:sz w:val="14"/>
                <w:szCs w:val="14"/>
              </w:rPr>
              <w:t>[………..…][……….…][……….…]</w:t>
            </w:r>
          </w:p>
          <w:p w14:paraId="6DF772B1" w14:textId="77777777" w:rsidR="001476B6" w:rsidRPr="003A443E" w:rsidRDefault="001476B6" w:rsidP="0027301B">
            <w:pPr>
              <w:rPr>
                <w:rFonts w:ascii="Arial" w:hAnsi="Arial" w:cs="Arial"/>
                <w:color w:val="000000"/>
                <w:sz w:val="14"/>
                <w:szCs w:val="14"/>
              </w:rPr>
            </w:pPr>
          </w:p>
          <w:p w14:paraId="48F7F29A"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14:paraId="6B22D2FD" w14:textId="77777777" w:rsidR="001476B6" w:rsidRPr="003A443E" w:rsidRDefault="001476B6" w:rsidP="0027301B">
            <w:pPr>
              <w:jc w:val="both"/>
              <w:rPr>
                <w:rFonts w:ascii="Arial" w:hAnsi="Arial" w:cs="Arial"/>
                <w:color w:val="000000"/>
                <w:sz w:val="14"/>
                <w:szCs w:val="14"/>
              </w:rPr>
            </w:pPr>
            <w:r w:rsidRPr="003A443E">
              <w:rPr>
                <w:rFonts w:ascii="Arial" w:hAnsi="Arial" w:cs="Arial"/>
                <w:color w:val="000000"/>
                <w:sz w:val="14"/>
                <w:szCs w:val="14"/>
              </w:rPr>
              <w:t>[………..…][……….…][……….…]</w:t>
            </w:r>
          </w:p>
          <w:p w14:paraId="320513F8" w14:textId="77777777" w:rsidR="001476B6" w:rsidRPr="003A443E" w:rsidRDefault="001476B6" w:rsidP="0027301B">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68/1999 indicare le motivazioni:</w:t>
            </w:r>
          </w:p>
          <w:p w14:paraId="07DBE5D7" w14:textId="77777777" w:rsidR="001476B6" w:rsidRPr="003A443E" w:rsidRDefault="001476B6" w:rsidP="0027301B">
            <w:pPr>
              <w:rPr>
                <w:rFonts w:ascii="Arial" w:hAnsi="Arial" w:cs="Arial"/>
                <w:color w:val="000000"/>
                <w:sz w:val="14"/>
                <w:szCs w:val="14"/>
              </w:rPr>
            </w:pPr>
            <w:r w:rsidRPr="003A443E">
              <w:rPr>
                <w:rFonts w:ascii="Arial" w:hAnsi="Arial" w:cs="Arial"/>
                <w:color w:val="000000"/>
                <w:sz w:val="14"/>
                <w:szCs w:val="14"/>
              </w:rPr>
              <w:t xml:space="preserve">(numero dipendenti e/o </w:t>
            </w:r>
            <w:proofErr w:type="gramStart"/>
            <w:r w:rsidRPr="003A443E">
              <w:rPr>
                <w:rFonts w:ascii="Arial" w:hAnsi="Arial" w:cs="Arial"/>
                <w:color w:val="000000"/>
                <w:sz w:val="14"/>
                <w:szCs w:val="14"/>
              </w:rPr>
              <w:t>altro )</w:t>
            </w:r>
            <w:proofErr w:type="gramEnd"/>
            <w:r w:rsidRPr="003A443E">
              <w:rPr>
                <w:rFonts w:ascii="Arial" w:hAnsi="Arial" w:cs="Arial"/>
                <w:color w:val="000000"/>
                <w:sz w:val="14"/>
                <w:szCs w:val="14"/>
              </w:rPr>
              <w:t xml:space="preserve"> [………..…][……….…][……….…]</w:t>
            </w:r>
          </w:p>
          <w:p w14:paraId="1A0D2D4B" w14:textId="77777777" w:rsidR="001476B6" w:rsidRPr="001D3A2B" w:rsidRDefault="001476B6" w:rsidP="0027301B">
            <w:pPr>
              <w:rPr>
                <w:rFonts w:ascii="Arial" w:hAnsi="Arial" w:cs="Arial"/>
                <w:color w:val="000000"/>
                <w:sz w:val="4"/>
                <w:szCs w:val="4"/>
              </w:rPr>
            </w:pPr>
          </w:p>
          <w:p w14:paraId="068F54F7"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43BB3C7B" w14:textId="77777777" w:rsidR="001476B6" w:rsidRPr="003A443E" w:rsidRDefault="001476B6" w:rsidP="0027301B">
            <w:pPr>
              <w:rPr>
                <w:rFonts w:ascii="Arial" w:hAnsi="Arial" w:cs="Arial"/>
                <w:color w:val="000000"/>
                <w:sz w:val="14"/>
                <w:szCs w:val="14"/>
              </w:rPr>
            </w:pPr>
          </w:p>
          <w:p w14:paraId="010C0FBB" w14:textId="77777777" w:rsidR="001476B6" w:rsidRPr="003A443E" w:rsidRDefault="001476B6" w:rsidP="0027301B">
            <w:pPr>
              <w:rPr>
                <w:rFonts w:ascii="Arial" w:hAnsi="Arial" w:cs="Arial"/>
                <w:color w:val="000000"/>
              </w:rPr>
            </w:pPr>
          </w:p>
          <w:p w14:paraId="46C432A1"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14:paraId="6FD71F15" w14:textId="77777777" w:rsidR="001476B6" w:rsidRPr="003A443E" w:rsidRDefault="001476B6" w:rsidP="0027301B">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2AD050B5" w14:textId="77777777" w:rsidR="001476B6" w:rsidRPr="003A443E" w:rsidRDefault="001476B6" w:rsidP="0027301B">
            <w:pPr>
              <w:jc w:val="both"/>
              <w:rPr>
                <w:rFonts w:ascii="Arial" w:hAnsi="Arial" w:cs="Arial"/>
                <w:color w:val="000000"/>
                <w:sz w:val="14"/>
                <w:szCs w:val="14"/>
              </w:rPr>
            </w:pPr>
            <w:r w:rsidRPr="003A443E">
              <w:rPr>
                <w:rFonts w:ascii="Arial" w:hAnsi="Arial" w:cs="Arial"/>
                <w:color w:val="000000"/>
                <w:sz w:val="14"/>
                <w:szCs w:val="14"/>
              </w:rPr>
              <w:lastRenderedPageBreak/>
              <w:t>Se la documentazione pertinente è disponibile elettronicamente, indicare: indirizzo web, autorità o organismo di emanazione, riferimento preciso della documentazione):</w:t>
            </w:r>
          </w:p>
          <w:p w14:paraId="14B4EEC6" w14:textId="77777777" w:rsidR="001476B6" w:rsidRPr="003A443E" w:rsidRDefault="001476B6" w:rsidP="0027301B">
            <w:pPr>
              <w:jc w:val="both"/>
              <w:rPr>
                <w:rFonts w:ascii="Arial" w:hAnsi="Arial" w:cs="Arial"/>
                <w:strike/>
                <w:color w:val="000000"/>
                <w:sz w:val="15"/>
                <w:szCs w:val="15"/>
              </w:rPr>
            </w:pPr>
            <w:r w:rsidRPr="003A443E">
              <w:rPr>
                <w:rFonts w:ascii="Arial" w:hAnsi="Arial" w:cs="Arial"/>
                <w:color w:val="000000"/>
                <w:sz w:val="14"/>
                <w:szCs w:val="14"/>
              </w:rPr>
              <w:t>[………..…][……….…][……….…]</w:t>
            </w:r>
          </w:p>
          <w:p w14:paraId="7C38CC30" w14:textId="77777777" w:rsidR="001476B6" w:rsidRDefault="001476B6" w:rsidP="0027301B">
            <w:pPr>
              <w:rPr>
                <w:rFonts w:ascii="Arial" w:hAnsi="Arial" w:cs="Arial"/>
                <w:color w:val="000000"/>
                <w:sz w:val="14"/>
                <w:szCs w:val="14"/>
              </w:rPr>
            </w:pPr>
          </w:p>
          <w:p w14:paraId="29FE385D" w14:textId="77777777" w:rsidR="001476B6" w:rsidRPr="003A443E" w:rsidRDefault="001476B6" w:rsidP="0027301B">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476B6" w14:paraId="1D74E3C6"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12FD90" w14:textId="77777777" w:rsidR="001476B6" w:rsidRPr="003A443E" w:rsidRDefault="001476B6" w:rsidP="003E0408">
            <w:pPr>
              <w:numPr>
                <w:ilvl w:val="0"/>
                <w:numId w:val="9"/>
              </w:numPr>
              <w:suppressAutoHyphens/>
              <w:spacing w:before="120" w:after="120"/>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Pr>
                <w:rFonts w:ascii="Arial" w:hAnsi="Arial" w:cs="Arial"/>
                <w:color w:val="000000"/>
                <w:sz w:val="14"/>
                <w:szCs w:val="14"/>
              </w:rPr>
              <w:t xml:space="preserve">el medesimo operatore </w:t>
            </w:r>
            <w:proofErr w:type="gramStart"/>
            <w:r>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96501C" w14:textId="77777777" w:rsidR="001476B6" w:rsidRPr="003A443E" w:rsidRDefault="001476B6" w:rsidP="0027301B">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14:paraId="498C10FF" w14:textId="77777777" w:rsidR="001476B6" w:rsidRPr="003A443E" w:rsidRDefault="001476B6" w:rsidP="0027301B">
            <w:pPr>
              <w:rPr>
                <w:rFonts w:ascii="Arial" w:hAnsi="Arial" w:cs="Arial"/>
                <w:color w:val="000000"/>
                <w:sz w:val="15"/>
                <w:szCs w:val="15"/>
              </w:rPr>
            </w:pPr>
            <w:r w:rsidRPr="003A443E">
              <w:rPr>
                <w:rFonts w:ascii="Arial" w:hAnsi="Arial" w:cs="Arial"/>
                <w:color w:val="000000"/>
                <w:sz w:val="15"/>
                <w:szCs w:val="15"/>
              </w:rPr>
              <w:t xml:space="preserve"> </w:t>
            </w:r>
          </w:p>
        </w:tc>
      </w:tr>
    </w:tbl>
    <w:p w14:paraId="2852F44E" w14:textId="77777777" w:rsidR="001476B6" w:rsidRDefault="001476B6" w:rsidP="001476B6">
      <w:pPr>
        <w:autoSpaceDE w:val="0"/>
        <w:autoSpaceDN w:val="0"/>
        <w:adjustRightInd w:val="0"/>
        <w:rPr>
          <w:rFonts w:ascii="DejaVuSerifCondensed" w:hAnsi="DejaVuSerifCondensed" w:cs="DejaVuSerifCondensed"/>
          <w:sz w:val="22"/>
        </w:rPr>
      </w:pPr>
    </w:p>
    <w:p w14:paraId="117311DB" w14:textId="77777777" w:rsidR="001476B6" w:rsidRDefault="001476B6" w:rsidP="001476B6">
      <w:pPr>
        <w:autoSpaceDE w:val="0"/>
        <w:autoSpaceDN w:val="0"/>
        <w:adjustRightInd w:val="0"/>
        <w:rPr>
          <w:rFonts w:ascii="DejaVuSerifCondensed" w:hAnsi="DejaVuSerifCondensed" w:cs="DejaVuSerifCondensed"/>
          <w:sz w:val="22"/>
        </w:rPr>
      </w:pPr>
    </w:p>
    <w:p w14:paraId="0680B6E9" w14:textId="77777777" w:rsidR="001476B6" w:rsidRDefault="001476B6" w:rsidP="001476B6">
      <w:pPr>
        <w:autoSpaceDE w:val="0"/>
        <w:autoSpaceDN w:val="0"/>
        <w:adjustRightInd w:val="0"/>
        <w:rPr>
          <w:rFonts w:ascii="DejaVuSerifCondensed" w:hAnsi="DejaVuSerifCondensed" w:cs="DejaVuSerifCondensed"/>
          <w:sz w:val="22"/>
        </w:rPr>
      </w:pPr>
    </w:p>
    <w:p w14:paraId="12F5AC8A" w14:textId="77777777" w:rsidR="001476B6" w:rsidRDefault="001476B6" w:rsidP="001476B6">
      <w:pPr>
        <w:autoSpaceDE w:val="0"/>
        <w:autoSpaceDN w:val="0"/>
        <w:adjustRightInd w:val="0"/>
        <w:rPr>
          <w:rFonts w:ascii="DejaVuSerifCondensed" w:hAnsi="DejaVuSerifCondensed" w:cs="DejaVuSerifCondensed"/>
          <w:sz w:val="22"/>
        </w:rPr>
      </w:pPr>
    </w:p>
    <w:p w14:paraId="75E8DDD5" w14:textId="77777777" w:rsidR="001476B6" w:rsidRDefault="001476B6" w:rsidP="001476B6">
      <w:pPr>
        <w:autoSpaceDE w:val="0"/>
        <w:autoSpaceDN w:val="0"/>
        <w:adjustRightInd w:val="0"/>
        <w:rPr>
          <w:rFonts w:ascii="DejaVuSerifCondensed" w:hAnsi="DejaVuSerifCondensed" w:cs="DejaVuSerifCondensed"/>
          <w:sz w:val="22"/>
        </w:rPr>
      </w:pPr>
    </w:p>
    <w:p w14:paraId="01931AF6" w14:textId="77777777" w:rsidR="001476B6" w:rsidRDefault="001476B6" w:rsidP="001476B6">
      <w:pPr>
        <w:autoSpaceDE w:val="0"/>
        <w:autoSpaceDN w:val="0"/>
        <w:adjustRightInd w:val="0"/>
        <w:rPr>
          <w:rFonts w:ascii="DejaVuSerifCondensed" w:hAnsi="DejaVuSerifCondensed" w:cs="DejaVuSerifCondensed"/>
          <w:sz w:val="22"/>
        </w:rPr>
      </w:pPr>
    </w:p>
    <w:p w14:paraId="037DF61C" w14:textId="77777777" w:rsidR="001476B6" w:rsidRDefault="001476B6" w:rsidP="001476B6">
      <w:pPr>
        <w:autoSpaceDE w:val="0"/>
        <w:autoSpaceDN w:val="0"/>
        <w:adjustRightInd w:val="0"/>
        <w:rPr>
          <w:rFonts w:ascii="DejaVuSerifCondensed" w:hAnsi="DejaVuSerifCondensed" w:cs="DejaVuSerifCondensed"/>
          <w:sz w:val="22"/>
        </w:rPr>
      </w:pPr>
    </w:p>
    <w:p w14:paraId="12574021" w14:textId="77777777" w:rsidR="001476B6" w:rsidRDefault="001476B6" w:rsidP="001476B6">
      <w:pPr>
        <w:autoSpaceDE w:val="0"/>
        <w:autoSpaceDN w:val="0"/>
        <w:adjustRightInd w:val="0"/>
        <w:rPr>
          <w:rFonts w:ascii="DejaVuSerifCondensed" w:hAnsi="DejaVuSerifCondensed" w:cs="DejaVuSerifCondensed"/>
          <w:sz w:val="22"/>
        </w:rPr>
      </w:pPr>
    </w:p>
    <w:p w14:paraId="3843FA8D" w14:textId="77777777" w:rsidR="001476B6" w:rsidRDefault="001476B6" w:rsidP="001476B6">
      <w:pPr>
        <w:autoSpaceDE w:val="0"/>
        <w:autoSpaceDN w:val="0"/>
        <w:adjustRightInd w:val="0"/>
        <w:rPr>
          <w:rFonts w:ascii="DejaVuSerifCondensed" w:hAnsi="DejaVuSerifCondensed" w:cs="DejaVuSerifCondensed"/>
          <w:sz w:val="22"/>
        </w:rPr>
      </w:pPr>
    </w:p>
    <w:p w14:paraId="22EFD583" w14:textId="77777777" w:rsidR="001476B6" w:rsidRDefault="001476B6" w:rsidP="001476B6">
      <w:pPr>
        <w:jc w:val="center"/>
        <w:rPr>
          <w:rFonts w:ascii="Arial" w:hAnsi="Arial" w:cs="Arial"/>
          <w:sz w:val="17"/>
          <w:szCs w:val="17"/>
        </w:rPr>
      </w:pPr>
      <w:r>
        <w:rPr>
          <w:sz w:val="18"/>
          <w:szCs w:val="18"/>
        </w:rPr>
        <w:br w:type="page"/>
      </w:r>
      <w:r>
        <w:rPr>
          <w:sz w:val="18"/>
          <w:szCs w:val="18"/>
        </w:rPr>
        <w:lastRenderedPageBreak/>
        <w:t>Parte IV: Criteri di selezione</w:t>
      </w:r>
    </w:p>
    <w:p w14:paraId="65DEC9EB" w14:textId="77777777" w:rsidR="001476B6" w:rsidRDefault="001476B6" w:rsidP="001476B6">
      <w:pPr>
        <w:rPr>
          <w:rFonts w:ascii="Arial" w:hAnsi="Arial" w:cs="Arial"/>
          <w:sz w:val="17"/>
          <w:szCs w:val="17"/>
        </w:rPr>
      </w:pPr>
    </w:p>
    <w:p w14:paraId="2EF53994" w14:textId="77777777" w:rsidR="001476B6" w:rsidRDefault="001476B6" w:rsidP="001476B6">
      <w:pPr>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14:paraId="10AEAA40" w14:textId="77777777" w:rsidR="001476B6" w:rsidRPr="00DE4996" w:rsidRDefault="001476B6" w:rsidP="001476B6">
      <w:pPr>
        <w:rPr>
          <w:rFonts w:ascii="Arial" w:hAnsi="Arial" w:cs="Arial"/>
          <w:sz w:val="16"/>
          <w:szCs w:val="16"/>
        </w:rPr>
      </w:pPr>
    </w:p>
    <w:p w14:paraId="17C617AB" w14:textId="77777777" w:rsidR="001476B6" w:rsidRDefault="001476B6" w:rsidP="001476B6">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14:paraId="2586BA5D" w14:textId="77777777" w:rsidR="001476B6" w:rsidRDefault="001476B6" w:rsidP="001476B6">
      <w:pPr>
        <w:pStyle w:val="Titolo1"/>
        <w:rPr>
          <w:sz w:val="16"/>
          <w:szCs w:val="16"/>
        </w:rPr>
      </w:pPr>
    </w:p>
    <w:p w14:paraId="3CA840F3" w14:textId="77777777" w:rsidR="001476B6" w:rsidRDefault="001476B6" w:rsidP="001476B6">
      <w:pPr>
        <w:pBdr>
          <w:top w:val="single" w:sz="4" w:space="1" w:color="00000A"/>
          <w:left w:val="single" w:sz="4" w:space="4" w:color="00000A"/>
          <w:bottom w:val="single" w:sz="4" w:space="1" w:color="00000A"/>
          <w:right w:val="single" w:sz="4" w:space="4" w:color="00000A"/>
        </w:pBdr>
        <w:shd w:val="clear" w:color="auto" w:fill="BFBFBF"/>
        <w:ind w:right="441"/>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1476B6" w14:paraId="7BCC7D89" w14:textId="77777777" w:rsidTr="0027301B">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1DD088D7" w14:textId="77777777" w:rsidR="001476B6" w:rsidRDefault="001476B6" w:rsidP="0027301B">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641E5C6C" w14:textId="77777777" w:rsidR="001476B6" w:rsidRDefault="001476B6" w:rsidP="0027301B">
            <w:r>
              <w:rPr>
                <w:rFonts w:ascii="Arial" w:hAnsi="Arial" w:cs="Arial"/>
                <w:b/>
                <w:sz w:val="15"/>
                <w:szCs w:val="15"/>
              </w:rPr>
              <w:t>Risposta</w:t>
            </w:r>
          </w:p>
        </w:tc>
      </w:tr>
      <w:tr w:rsidR="001476B6" w14:paraId="53FDA3D4" w14:textId="77777777" w:rsidTr="0027301B">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6EF8FCF5" w14:textId="77777777" w:rsidR="001476B6" w:rsidRDefault="001476B6" w:rsidP="0027301B">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610D3D83" w14:textId="77777777" w:rsidR="001476B6" w:rsidRDefault="001476B6" w:rsidP="0027301B">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14:paraId="4482E2AB" w14:textId="77777777" w:rsidR="001476B6" w:rsidRDefault="001476B6" w:rsidP="001476B6">
      <w:pPr>
        <w:pStyle w:val="SectionTitle"/>
        <w:spacing w:after="120"/>
        <w:jc w:val="both"/>
        <w:rPr>
          <w:rFonts w:ascii="Arial" w:hAnsi="Arial" w:cs="Arial"/>
          <w:b w:val="0"/>
          <w:caps/>
          <w:sz w:val="16"/>
          <w:szCs w:val="16"/>
        </w:rPr>
      </w:pPr>
    </w:p>
    <w:p w14:paraId="6C3E8E1D" w14:textId="77777777" w:rsidR="001476B6" w:rsidRPr="003A443E" w:rsidRDefault="001476B6" w:rsidP="001476B6">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14:paraId="36DEE021" w14:textId="77777777" w:rsidR="001476B6" w:rsidRPr="003A443E" w:rsidRDefault="001476B6" w:rsidP="001476B6">
      <w:pPr>
        <w:pBdr>
          <w:top w:val="single" w:sz="4" w:space="0" w:color="00000A"/>
          <w:left w:val="single" w:sz="4" w:space="4" w:color="00000A"/>
          <w:bottom w:val="single" w:sz="4" w:space="1" w:color="00000A"/>
          <w:right w:val="single" w:sz="4" w:space="4" w:color="00000A"/>
        </w:pBdr>
        <w:shd w:val="clear" w:color="auto" w:fill="BFBFBF"/>
        <w:ind w:right="299"/>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476B6" w14:paraId="31B175C1"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49138E" w14:textId="77777777" w:rsidR="001476B6" w:rsidRDefault="001476B6" w:rsidP="0027301B">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17FDF97" w14:textId="77777777" w:rsidR="001476B6" w:rsidRDefault="001476B6" w:rsidP="0027301B">
            <w:r>
              <w:rPr>
                <w:rFonts w:ascii="Arial" w:hAnsi="Arial" w:cs="Arial"/>
                <w:b/>
                <w:sz w:val="15"/>
                <w:szCs w:val="15"/>
              </w:rPr>
              <w:t>Risposta</w:t>
            </w:r>
          </w:p>
        </w:tc>
      </w:tr>
      <w:tr w:rsidR="001476B6" w14:paraId="4BE9A079"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FFF350A" w14:textId="77777777" w:rsidR="001476B6" w:rsidRDefault="001476B6" w:rsidP="003E0408">
            <w:pPr>
              <w:pStyle w:val="Paragrafoelenco1"/>
              <w:numPr>
                <w:ilvl w:val="0"/>
                <w:numId w:val="2"/>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14:paraId="7CA2CF38" w14:textId="77777777" w:rsidR="001476B6" w:rsidRDefault="001476B6" w:rsidP="0027301B">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CF48AA9" w14:textId="77777777" w:rsidR="001476B6" w:rsidRDefault="001476B6" w:rsidP="0027301B">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1C783DDA" w14:textId="77777777" w:rsidR="001476B6" w:rsidRDefault="001476B6" w:rsidP="0027301B">
            <w:r>
              <w:rPr>
                <w:rFonts w:ascii="Arial" w:hAnsi="Arial" w:cs="Arial"/>
                <w:sz w:val="15"/>
                <w:szCs w:val="15"/>
              </w:rPr>
              <w:t>[…………][……..…][…………]</w:t>
            </w:r>
          </w:p>
        </w:tc>
      </w:tr>
      <w:tr w:rsidR="001476B6" w14:paraId="354B56AE" w14:textId="77777777" w:rsidTr="0027301B">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BE1859" w14:textId="77777777" w:rsidR="001476B6" w:rsidRDefault="001476B6" w:rsidP="003E0408">
            <w:pPr>
              <w:pStyle w:val="Paragrafoelenco1"/>
              <w:numPr>
                <w:ilvl w:val="0"/>
                <w:numId w:val="2"/>
              </w:numPr>
              <w:tabs>
                <w:tab w:val="left" w:pos="284"/>
              </w:tabs>
              <w:ind w:left="284" w:hanging="284"/>
              <w:rPr>
                <w:rFonts w:ascii="Arial" w:hAnsi="Arial" w:cs="Arial"/>
                <w:sz w:val="15"/>
                <w:szCs w:val="15"/>
              </w:rPr>
            </w:pPr>
            <w:r>
              <w:rPr>
                <w:rFonts w:ascii="Arial" w:hAnsi="Arial" w:cs="Arial"/>
                <w:b/>
                <w:sz w:val="15"/>
                <w:szCs w:val="15"/>
              </w:rPr>
              <w:t>Per gli appalti di servizi:</w:t>
            </w:r>
          </w:p>
          <w:p w14:paraId="03B8F8BC" w14:textId="77777777" w:rsidR="001476B6" w:rsidRDefault="001476B6" w:rsidP="0027301B">
            <w:pPr>
              <w:pStyle w:val="Paragrafoelenco1"/>
              <w:tabs>
                <w:tab w:val="left" w:pos="284"/>
              </w:tabs>
              <w:ind w:left="284"/>
              <w:rPr>
                <w:rFonts w:ascii="Arial" w:hAnsi="Arial" w:cs="Arial"/>
                <w:sz w:val="15"/>
                <w:szCs w:val="15"/>
              </w:rPr>
            </w:pPr>
          </w:p>
          <w:p w14:paraId="6A2AF513" w14:textId="77777777" w:rsidR="001476B6" w:rsidRDefault="001476B6" w:rsidP="0027301B">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14:paraId="0D08BD43" w14:textId="77777777" w:rsidR="001476B6" w:rsidRDefault="001476B6" w:rsidP="0027301B">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516146" w14:textId="77777777" w:rsidR="001476B6" w:rsidRDefault="001476B6" w:rsidP="0027301B">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14:paraId="040D7B2C" w14:textId="77777777" w:rsidR="001476B6" w:rsidRDefault="001476B6" w:rsidP="0027301B">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143AF811" w14:textId="77777777" w:rsidR="001476B6" w:rsidRDefault="001476B6" w:rsidP="0027301B">
            <w:r>
              <w:rPr>
                <w:rFonts w:ascii="Arial" w:hAnsi="Arial" w:cs="Arial"/>
                <w:sz w:val="15"/>
                <w:szCs w:val="15"/>
              </w:rPr>
              <w:t>[…………][……….…][…………]</w:t>
            </w:r>
          </w:p>
        </w:tc>
      </w:tr>
    </w:tbl>
    <w:p w14:paraId="26491506" w14:textId="77777777" w:rsidR="001476B6" w:rsidRDefault="001476B6" w:rsidP="001476B6">
      <w:pPr>
        <w:pStyle w:val="SectionTitle"/>
        <w:spacing w:before="0" w:after="0"/>
        <w:jc w:val="both"/>
        <w:rPr>
          <w:rFonts w:ascii="Arial" w:hAnsi="Arial" w:cs="Arial"/>
          <w:sz w:val="4"/>
          <w:szCs w:val="4"/>
        </w:rPr>
      </w:pPr>
    </w:p>
    <w:p w14:paraId="5CB8496A" w14:textId="77777777" w:rsidR="001476B6" w:rsidRDefault="001476B6" w:rsidP="001476B6"/>
    <w:p w14:paraId="24E5573A" w14:textId="77777777" w:rsidR="001476B6" w:rsidRDefault="001476B6" w:rsidP="001476B6">
      <w:pPr>
        <w:pStyle w:val="SectionTitle"/>
        <w:pageBreakBefore/>
        <w:spacing w:before="0" w:after="0"/>
        <w:jc w:val="both"/>
        <w:rPr>
          <w:rFonts w:ascii="Arial" w:hAnsi="Arial" w:cs="Arial"/>
          <w:b w:val="0"/>
          <w:caps/>
          <w:sz w:val="15"/>
          <w:szCs w:val="15"/>
        </w:rPr>
      </w:pPr>
    </w:p>
    <w:p w14:paraId="0D501F3E" w14:textId="77777777" w:rsidR="001476B6" w:rsidRPr="000953DC" w:rsidRDefault="001476B6" w:rsidP="001476B6">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14:paraId="55CB58D3" w14:textId="77777777" w:rsidR="001476B6" w:rsidRPr="003A443E" w:rsidRDefault="001476B6" w:rsidP="001476B6">
      <w:pPr>
        <w:pBdr>
          <w:top w:val="single" w:sz="4" w:space="1" w:color="00000A"/>
          <w:left w:val="single" w:sz="4" w:space="4" w:color="00000A"/>
          <w:bottom w:val="single" w:sz="4" w:space="1" w:color="00000A"/>
          <w:right w:val="single" w:sz="4" w:space="4" w:color="00000A"/>
        </w:pBdr>
        <w:shd w:val="clear" w:color="auto" w:fill="BFBFBF"/>
        <w:ind w:right="441"/>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476B6" w14:paraId="79B92127"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51B858B" w14:textId="77777777" w:rsidR="001476B6" w:rsidRDefault="001476B6" w:rsidP="0027301B">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BDF1F1B" w14:textId="77777777" w:rsidR="001476B6" w:rsidRDefault="001476B6" w:rsidP="0027301B">
            <w:r>
              <w:rPr>
                <w:rFonts w:ascii="Arial" w:hAnsi="Arial" w:cs="Arial"/>
                <w:b/>
                <w:sz w:val="15"/>
                <w:szCs w:val="15"/>
              </w:rPr>
              <w:t>Risposta</w:t>
            </w:r>
            <w:r>
              <w:rPr>
                <w:rFonts w:ascii="Arial" w:hAnsi="Arial" w:cs="Arial"/>
                <w:b/>
                <w:i/>
                <w:sz w:val="15"/>
                <w:szCs w:val="15"/>
              </w:rPr>
              <w:t>:</w:t>
            </w:r>
          </w:p>
        </w:tc>
      </w:tr>
      <w:tr w:rsidR="001476B6" w14:paraId="0FFEE021"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39C6E9" w14:textId="77777777" w:rsidR="001476B6" w:rsidRDefault="001476B6" w:rsidP="0027301B">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14:paraId="1990A84C" w14:textId="77777777" w:rsidR="001476B6" w:rsidRDefault="001476B6" w:rsidP="0027301B">
            <w:pPr>
              <w:ind w:left="284" w:hanging="284"/>
              <w:rPr>
                <w:rFonts w:ascii="Arial" w:hAnsi="Arial" w:cs="Arial"/>
                <w:b/>
                <w:sz w:val="12"/>
                <w:szCs w:val="12"/>
              </w:rPr>
            </w:pPr>
          </w:p>
          <w:p w14:paraId="5D95224E" w14:textId="77777777" w:rsidR="001476B6" w:rsidRDefault="001476B6" w:rsidP="0027301B">
            <w:pPr>
              <w:ind w:left="284" w:hanging="284"/>
              <w:rPr>
                <w:rFonts w:ascii="Arial" w:hAnsi="Arial" w:cs="Arial"/>
                <w:sz w:val="12"/>
                <w:szCs w:val="12"/>
              </w:rPr>
            </w:pPr>
            <w:r>
              <w:rPr>
                <w:rFonts w:ascii="Arial" w:hAnsi="Arial" w:cs="Arial"/>
                <w:b/>
                <w:sz w:val="15"/>
                <w:szCs w:val="15"/>
              </w:rPr>
              <w:t>e/o,</w:t>
            </w:r>
          </w:p>
          <w:p w14:paraId="3D51FB1A" w14:textId="77777777" w:rsidR="001476B6" w:rsidRDefault="001476B6" w:rsidP="0027301B">
            <w:pPr>
              <w:ind w:left="284" w:hanging="142"/>
              <w:rPr>
                <w:rFonts w:ascii="Arial" w:hAnsi="Arial" w:cs="Arial"/>
                <w:sz w:val="12"/>
                <w:szCs w:val="12"/>
              </w:rPr>
            </w:pPr>
          </w:p>
          <w:p w14:paraId="0D1AFC73" w14:textId="77777777" w:rsidR="001476B6" w:rsidRDefault="001476B6" w:rsidP="0027301B">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14:paraId="5F537FBF" w14:textId="77777777" w:rsidR="001476B6" w:rsidRDefault="001476B6" w:rsidP="0027301B">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158B687" w14:textId="77777777" w:rsidR="001476B6" w:rsidRDefault="001476B6" w:rsidP="0027301B">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635F2159" w14:textId="77777777" w:rsidR="001476B6" w:rsidRDefault="001476B6" w:rsidP="0027301B">
            <w:pPr>
              <w:rPr>
                <w:rFonts w:ascii="Arial" w:hAnsi="Arial" w:cs="Arial"/>
                <w:sz w:val="15"/>
                <w:szCs w:val="15"/>
              </w:rPr>
            </w:pPr>
            <w:r>
              <w:rPr>
                <w:rFonts w:ascii="Arial" w:hAnsi="Arial" w:cs="Arial"/>
                <w:sz w:val="15"/>
                <w:szCs w:val="15"/>
              </w:rPr>
              <w:t>[……], [……] […] valuta</w:t>
            </w:r>
          </w:p>
          <w:p w14:paraId="538F3809" w14:textId="77777777" w:rsidR="001476B6" w:rsidRDefault="001476B6" w:rsidP="0027301B">
            <w:pPr>
              <w:rPr>
                <w:rFonts w:ascii="Arial" w:hAnsi="Arial" w:cs="Arial"/>
                <w:sz w:val="15"/>
                <w:szCs w:val="15"/>
              </w:rPr>
            </w:pPr>
          </w:p>
          <w:p w14:paraId="38658FE8" w14:textId="77777777" w:rsidR="001476B6" w:rsidRDefault="001476B6" w:rsidP="0027301B">
            <w:pPr>
              <w:rPr>
                <w:rFonts w:ascii="Arial" w:hAnsi="Arial" w:cs="Arial"/>
                <w:sz w:val="15"/>
                <w:szCs w:val="15"/>
              </w:rPr>
            </w:pPr>
          </w:p>
          <w:p w14:paraId="2B4E7A92" w14:textId="77777777" w:rsidR="001476B6" w:rsidRDefault="001476B6" w:rsidP="0027301B">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7CC0EADB" w14:textId="77777777" w:rsidR="001476B6" w:rsidRDefault="001476B6" w:rsidP="0027301B">
            <w:r>
              <w:rPr>
                <w:rFonts w:ascii="Arial" w:hAnsi="Arial" w:cs="Arial"/>
                <w:sz w:val="15"/>
                <w:szCs w:val="15"/>
              </w:rPr>
              <w:t>[…….…][……..…][……..…]</w:t>
            </w:r>
          </w:p>
        </w:tc>
      </w:tr>
      <w:tr w:rsidR="001476B6" w14:paraId="1B20211E"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FE8FC2C" w14:textId="77777777" w:rsidR="001476B6" w:rsidRDefault="001476B6" w:rsidP="0027301B">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14:paraId="681F07F0" w14:textId="77777777" w:rsidR="001476B6" w:rsidRDefault="001476B6" w:rsidP="0027301B">
            <w:pPr>
              <w:rPr>
                <w:rFonts w:ascii="Arial" w:hAnsi="Arial" w:cs="Arial"/>
                <w:sz w:val="15"/>
                <w:szCs w:val="15"/>
              </w:rPr>
            </w:pPr>
            <w:r>
              <w:rPr>
                <w:rFonts w:ascii="Arial" w:hAnsi="Arial" w:cs="Arial"/>
                <w:b/>
                <w:sz w:val="15"/>
                <w:szCs w:val="15"/>
              </w:rPr>
              <w:t>e/o,</w:t>
            </w:r>
          </w:p>
          <w:p w14:paraId="098067DE" w14:textId="77777777" w:rsidR="001476B6" w:rsidRDefault="001476B6" w:rsidP="0027301B">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14:paraId="1E1D75C9" w14:textId="77777777" w:rsidR="001476B6" w:rsidRDefault="001476B6" w:rsidP="0027301B">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3C5418" w14:textId="77777777" w:rsidR="001476B6" w:rsidRDefault="001476B6" w:rsidP="0027301B">
            <w:pPr>
              <w:rPr>
                <w:rFonts w:ascii="Arial" w:hAnsi="Arial" w:cs="Arial"/>
                <w:sz w:val="15"/>
                <w:szCs w:val="15"/>
              </w:rPr>
            </w:pPr>
            <w:r>
              <w:rPr>
                <w:rFonts w:ascii="Arial" w:hAnsi="Arial" w:cs="Arial"/>
                <w:sz w:val="15"/>
                <w:szCs w:val="15"/>
              </w:rPr>
              <w:t>esercizio: [……] fatturato: [……] [</w:t>
            </w:r>
            <w:proofErr w:type="gramStart"/>
            <w:r>
              <w:rPr>
                <w:rFonts w:ascii="Arial" w:hAnsi="Arial" w:cs="Arial"/>
                <w:sz w:val="15"/>
                <w:szCs w:val="15"/>
              </w:rPr>
              <w:t>…]valuta</w:t>
            </w:r>
            <w:proofErr w:type="gramEnd"/>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0472FFC7" w14:textId="77777777" w:rsidR="001476B6" w:rsidRDefault="001476B6" w:rsidP="0027301B">
            <w:pPr>
              <w:rPr>
                <w:rFonts w:ascii="Arial" w:hAnsi="Arial" w:cs="Arial"/>
                <w:sz w:val="15"/>
                <w:szCs w:val="15"/>
              </w:rPr>
            </w:pPr>
            <w:r>
              <w:rPr>
                <w:rFonts w:ascii="Arial" w:hAnsi="Arial" w:cs="Arial"/>
                <w:sz w:val="15"/>
                <w:szCs w:val="15"/>
              </w:rPr>
              <w:t>[……], [……] […] valuta</w:t>
            </w:r>
          </w:p>
          <w:p w14:paraId="4ACB2DDD" w14:textId="77777777" w:rsidR="001476B6" w:rsidRDefault="001476B6" w:rsidP="0027301B">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14:paraId="6FAB5671" w14:textId="77777777" w:rsidR="001476B6" w:rsidRDefault="001476B6" w:rsidP="0027301B">
            <w:r>
              <w:rPr>
                <w:rFonts w:ascii="Arial" w:hAnsi="Arial" w:cs="Arial"/>
                <w:sz w:val="15"/>
                <w:szCs w:val="15"/>
              </w:rPr>
              <w:t>[……….…][…………][…………]</w:t>
            </w:r>
          </w:p>
        </w:tc>
      </w:tr>
      <w:tr w:rsidR="001476B6" w14:paraId="31B78EEA"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A33D50" w14:textId="77777777" w:rsidR="001476B6" w:rsidRDefault="001476B6" w:rsidP="0027301B">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73EF7F" w14:textId="77777777" w:rsidR="001476B6" w:rsidRDefault="001476B6" w:rsidP="0027301B">
            <w:r>
              <w:rPr>
                <w:rFonts w:ascii="Arial" w:hAnsi="Arial" w:cs="Arial"/>
                <w:sz w:val="15"/>
                <w:szCs w:val="15"/>
              </w:rPr>
              <w:t>[……]</w:t>
            </w:r>
          </w:p>
        </w:tc>
      </w:tr>
      <w:tr w:rsidR="001476B6" w14:paraId="1E5553FB"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F26E30" w14:textId="77777777" w:rsidR="001476B6" w:rsidRPr="000953DC" w:rsidRDefault="001476B6" w:rsidP="003E0408">
            <w:pPr>
              <w:pStyle w:val="Paragrafoelenco1"/>
              <w:numPr>
                <w:ilvl w:val="0"/>
                <w:numId w:val="3"/>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14:paraId="147A16B6" w14:textId="77777777" w:rsidR="001476B6" w:rsidRPr="000953DC" w:rsidRDefault="001476B6" w:rsidP="0027301B">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C5ED7B" w14:textId="77777777" w:rsidR="001476B6" w:rsidRDefault="001476B6" w:rsidP="0027301B">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0634455A" w14:textId="77777777" w:rsidR="001476B6" w:rsidRDefault="001476B6" w:rsidP="0027301B">
            <w:r>
              <w:rPr>
                <w:rFonts w:ascii="Arial" w:hAnsi="Arial" w:cs="Arial"/>
                <w:sz w:val="15"/>
                <w:szCs w:val="15"/>
              </w:rPr>
              <w:t>[………..…][…………][……….…]</w:t>
            </w:r>
          </w:p>
        </w:tc>
      </w:tr>
      <w:tr w:rsidR="001476B6" w14:paraId="004E8C51"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838632" w14:textId="77777777" w:rsidR="001476B6" w:rsidRPr="000953DC" w:rsidRDefault="001476B6" w:rsidP="003E0408">
            <w:pPr>
              <w:pStyle w:val="Paragrafoelenco1"/>
              <w:numPr>
                <w:ilvl w:val="0"/>
                <w:numId w:val="3"/>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14:paraId="32C006FA" w14:textId="77777777" w:rsidR="001476B6" w:rsidRPr="000953DC" w:rsidRDefault="001476B6" w:rsidP="0027301B">
            <w:r w:rsidRPr="000953DC">
              <w:rPr>
                <w:rStyle w:val="NormalBoldChar"/>
                <w:rFonts w:ascii="Arial" w:eastAsia="Calibri" w:hAnsi="Arial" w:cs="Arial"/>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D8845B" w14:textId="77777777" w:rsidR="001476B6" w:rsidRDefault="001476B6" w:rsidP="0027301B">
            <w:pPr>
              <w:rPr>
                <w:rFonts w:ascii="Arial" w:hAnsi="Arial" w:cs="Arial"/>
                <w:sz w:val="15"/>
                <w:szCs w:val="15"/>
              </w:rPr>
            </w:pPr>
            <w:r>
              <w:rPr>
                <w:rFonts w:ascii="Arial" w:hAnsi="Arial" w:cs="Arial"/>
                <w:sz w:val="15"/>
                <w:szCs w:val="15"/>
              </w:rPr>
              <w:t>[……] […] valuta</w:t>
            </w:r>
          </w:p>
          <w:p w14:paraId="0C5A613E" w14:textId="77777777" w:rsidR="001476B6" w:rsidRDefault="001476B6" w:rsidP="0027301B">
            <w:pPr>
              <w:rPr>
                <w:rFonts w:ascii="Arial" w:hAnsi="Arial" w:cs="Arial"/>
                <w:i/>
                <w:sz w:val="15"/>
                <w:szCs w:val="15"/>
              </w:rPr>
            </w:pPr>
            <w:r>
              <w:rPr>
                <w:rFonts w:ascii="Arial" w:hAnsi="Arial" w:cs="Arial"/>
                <w:sz w:val="15"/>
                <w:szCs w:val="15"/>
              </w:rPr>
              <w:br/>
              <w:t>(indirizzo web, autorità o organismo di emanazione, riferimento preciso della documentazione):</w:t>
            </w:r>
          </w:p>
          <w:p w14:paraId="02513442" w14:textId="77777777" w:rsidR="001476B6" w:rsidRDefault="001476B6" w:rsidP="0027301B">
            <w:r>
              <w:rPr>
                <w:rFonts w:ascii="Arial" w:hAnsi="Arial" w:cs="Arial"/>
                <w:i/>
                <w:sz w:val="15"/>
                <w:szCs w:val="15"/>
              </w:rPr>
              <w:t xml:space="preserve"> </w:t>
            </w:r>
            <w:r>
              <w:rPr>
                <w:rFonts w:ascii="Arial" w:hAnsi="Arial" w:cs="Arial"/>
                <w:sz w:val="15"/>
                <w:szCs w:val="15"/>
              </w:rPr>
              <w:t>[……….…][…………][………..…]</w:t>
            </w:r>
          </w:p>
        </w:tc>
      </w:tr>
      <w:tr w:rsidR="001476B6" w14:paraId="46DE1BCB"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69A5B7" w14:textId="77777777" w:rsidR="001476B6" w:rsidRPr="008F12E6" w:rsidRDefault="001476B6" w:rsidP="003E0408">
            <w:pPr>
              <w:pStyle w:val="Paragrafoelenco1"/>
              <w:numPr>
                <w:ilvl w:val="0"/>
                <w:numId w:val="3"/>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14:paraId="50074759" w14:textId="77777777" w:rsidR="001476B6" w:rsidRDefault="001476B6" w:rsidP="0027301B">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49042A" w14:textId="77777777" w:rsidR="001476B6" w:rsidRDefault="001476B6" w:rsidP="0027301B">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06318924" w14:textId="77777777" w:rsidR="001476B6" w:rsidRDefault="001476B6" w:rsidP="0027301B">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566E14D" w14:textId="77777777" w:rsidR="001476B6" w:rsidRDefault="001476B6" w:rsidP="0027301B">
            <w:r>
              <w:rPr>
                <w:rFonts w:ascii="Arial" w:hAnsi="Arial" w:cs="Arial"/>
                <w:sz w:val="15"/>
                <w:szCs w:val="15"/>
              </w:rPr>
              <w:t>[…………..][……….…][………..…]</w:t>
            </w:r>
          </w:p>
        </w:tc>
      </w:tr>
    </w:tbl>
    <w:p w14:paraId="51DD05E6" w14:textId="77777777" w:rsidR="001476B6" w:rsidRDefault="001476B6" w:rsidP="001476B6">
      <w:pPr>
        <w:pStyle w:val="SectionTitle"/>
        <w:spacing w:before="0" w:after="0"/>
        <w:jc w:val="both"/>
        <w:rPr>
          <w:rFonts w:ascii="Arial" w:hAnsi="Arial" w:cs="Arial"/>
          <w:caps/>
          <w:sz w:val="15"/>
          <w:szCs w:val="15"/>
        </w:rPr>
      </w:pPr>
    </w:p>
    <w:p w14:paraId="27382984" w14:textId="77777777" w:rsidR="001476B6" w:rsidRDefault="001476B6" w:rsidP="001476B6">
      <w:pPr>
        <w:pStyle w:val="Titolo1"/>
        <w:ind w:left="850"/>
        <w:rPr>
          <w:sz w:val="16"/>
          <w:szCs w:val="16"/>
        </w:rPr>
      </w:pPr>
    </w:p>
    <w:p w14:paraId="309D6214" w14:textId="77777777" w:rsidR="001476B6" w:rsidRPr="003A443E" w:rsidRDefault="001476B6" w:rsidP="001476B6">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14:paraId="20C86ACA" w14:textId="77777777" w:rsidR="001476B6" w:rsidRPr="003A443E" w:rsidRDefault="001476B6" w:rsidP="001476B6">
      <w:pPr>
        <w:pStyle w:val="Titolo1"/>
        <w:ind w:left="850"/>
        <w:rPr>
          <w:color w:val="000000"/>
          <w:sz w:val="16"/>
          <w:szCs w:val="16"/>
        </w:rPr>
      </w:pPr>
    </w:p>
    <w:p w14:paraId="43B592D6" w14:textId="77777777" w:rsidR="001476B6" w:rsidRPr="003A443E" w:rsidRDefault="001476B6" w:rsidP="001476B6">
      <w:pPr>
        <w:pBdr>
          <w:top w:val="single" w:sz="4" w:space="1" w:color="00000A"/>
          <w:left w:val="single" w:sz="4" w:space="4" w:color="00000A"/>
          <w:bottom w:val="single" w:sz="4" w:space="1" w:color="00000A"/>
          <w:right w:val="single" w:sz="4" w:space="4" w:color="00000A"/>
        </w:pBdr>
        <w:shd w:val="clear" w:color="auto" w:fill="BFBFBF"/>
        <w:ind w:right="441"/>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476B6" w14:paraId="236CC2C9"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CEF236" w14:textId="77777777" w:rsidR="001476B6" w:rsidRDefault="001476B6" w:rsidP="0027301B">
            <w:bookmarkStart w:id="3" w:name="_DV_M4301"/>
            <w:bookmarkStart w:id="4" w:name="_DV_M4300"/>
            <w:bookmarkEnd w:id="3"/>
            <w:bookmarkEnd w:id="4"/>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2ECC9F" w14:textId="77777777" w:rsidR="001476B6" w:rsidRDefault="001476B6" w:rsidP="0027301B">
            <w:r>
              <w:rPr>
                <w:rFonts w:ascii="Arial" w:hAnsi="Arial" w:cs="Arial"/>
                <w:b/>
                <w:sz w:val="15"/>
                <w:szCs w:val="15"/>
              </w:rPr>
              <w:t>Risposta</w:t>
            </w:r>
            <w:r>
              <w:rPr>
                <w:rFonts w:ascii="Arial" w:hAnsi="Arial" w:cs="Arial"/>
                <w:b/>
                <w:i/>
                <w:sz w:val="15"/>
                <w:szCs w:val="15"/>
              </w:rPr>
              <w:t>:</w:t>
            </w:r>
          </w:p>
        </w:tc>
      </w:tr>
      <w:tr w:rsidR="001476B6" w14:paraId="7171E816"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795663" w14:textId="77777777" w:rsidR="001476B6" w:rsidRDefault="001476B6" w:rsidP="0027301B">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14:paraId="2FF3E4BD" w14:textId="77777777" w:rsidR="001476B6" w:rsidRDefault="001476B6" w:rsidP="0027301B">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9AF928" w14:textId="77777777" w:rsidR="001476B6" w:rsidRDefault="001476B6" w:rsidP="0027301B">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r>
            <w:proofErr w:type="gramStart"/>
            <w:r>
              <w:rPr>
                <w:rFonts w:ascii="Arial" w:hAnsi="Arial" w:cs="Arial"/>
                <w:sz w:val="15"/>
                <w:szCs w:val="15"/>
              </w:rPr>
              <w:t>Lavori:  [</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14:paraId="66554CD8" w14:textId="77777777" w:rsidR="001476B6" w:rsidRDefault="001476B6" w:rsidP="0027301B">
            <w:r>
              <w:rPr>
                <w:rFonts w:ascii="Arial" w:hAnsi="Arial" w:cs="Arial"/>
                <w:sz w:val="15"/>
                <w:szCs w:val="15"/>
              </w:rPr>
              <w:t>[…………][………..…][……….…]</w:t>
            </w:r>
          </w:p>
        </w:tc>
      </w:tr>
      <w:tr w:rsidR="001476B6" w14:paraId="01120FA4"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9E18A3B" w14:textId="77777777" w:rsidR="001476B6" w:rsidRDefault="001476B6" w:rsidP="0027301B">
            <w:pPr>
              <w:ind w:left="426" w:hanging="426"/>
              <w:rPr>
                <w:rFonts w:ascii="Arial" w:hAnsi="Arial" w:cs="Arial"/>
                <w:sz w:val="14"/>
                <w:szCs w:val="14"/>
              </w:rPr>
            </w:pPr>
            <w:r>
              <w:rPr>
                <w:rFonts w:ascii="Arial" w:hAnsi="Arial" w:cs="Arial"/>
                <w:sz w:val="15"/>
                <w:szCs w:val="15"/>
              </w:rPr>
              <w:lastRenderedPageBreak/>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14:paraId="1C80C530" w14:textId="77777777" w:rsidR="001476B6" w:rsidRDefault="001476B6" w:rsidP="0027301B">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198E6B" w14:textId="77777777" w:rsidR="001476B6" w:rsidRDefault="001476B6" w:rsidP="0027301B">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14:paraId="56795964" w14:textId="77777777" w:rsidR="001476B6" w:rsidRDefault="001476B6" w:rsidP="0027301B">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1476B6" w14:paraId="2B36DE59" w14:textId="77777777" w:rsidTr="0027301B">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086725DA" w14:textId="77777777" w:rsidR="001476B6" w:rsidRDefault="001476B6" w:rsidP="0027301B">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7823CB79" w14:textId="77777777" w:rsidR="001476B6" w:rsidRDefault="001476B6" w:rsidP="0027301B">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1041D267" w14:textId="77777777" w:rsidR="001476B6" w:rsidRDefault="001476B6" w:rsidP="0027301B">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48316D31" w14:textId="77777777" w:rsidR="001476B6" w:rsidRDefault="001476B6" w:rsidP="0027301B">
                  <w:r>
                    <w:rPr>
                      <w:rFonts w:ascii="Arial" w:hAnsi="Arial" w:cs="Arial"/>
                      <w:sz w:val="15"/>
                      <w:szCs w:val="15"/>
                    </w:rPr>
                    <w:t>destinatari</w:t>
                  </w:r>
                </w:p>
              </w:tc>
            </w:tr>
            <w:tr w:rsidR="001476B6" w14:paraId="5C6CBB3A" w14:textId="77777777" w:rsidTr="0027301B">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72FCC53C" w14:textId="77777777" w:rsidR="001476B6" w:rsidRDefault="001476B6" w:rsidP="0027301B">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662784E2" w14:textId="77777777" w:rsidR="001476B6" w:rsidRDefault="001476B6" w:rsidP="0027301B">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1521B622" w14:textId="77777777" w:rsidR="001476B6" w:rsidRDefault="001476B6" w:rsidP="0027301B">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4954FCA2" w14:textId="77777777" w:rsidR="001476B6" w:rsidRDefault="001476B6" w:rsidP="0027301B">
                  <w:pPr>
                    <w:rPr>
                      <w:rFonts w:ascii="Arial" w:hAnsi="Arial" w:cs="Arial"/>
                      <w:sz w:val="15"/>
                      <w:szCs w:val="15"/>
                    </w:rPr>
                  </w:pPr>
                </w:p>
              </w:tc>
            </w:tr>
          </w:tbl>
          <w:p w14:paraId="52577AE2" w14:textId="77777777" w:rsidR="001476B6" w:rsidRDefault="001476B6" w:rsidP="0027301B">
            <w:pPr>
              <w:rPr>
                <w:rFonts w:ascii="Arial" w:hAnsi="Arial" w:cs="Arial"/>
                <w:sz w:val="15"/>
                <w:szCs w:val="15"/>
              </w:rPr>
            </w:pPr>
          </w:p>
        </w:tc>
      </w:tr>
      <w:tr w:rsidR="001476B6" w14:paraId="0A278F9C"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CEEAA65" w14:textId="77777777" w:rsidR="001476B6" w:rsidRDefault="001476B6" w:rsidP="0027301B">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14:paraId="5B0BB7C9" w14:textId="77777777" w:rsidR="001476B6" w:rsidRDefault="001476B6" w:rsidP="0027301B">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969037" w14:textId="77777777" w:rsidR="001476B6" w:rsidRDefault="001476B6" w:rsidP="0027301B">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1476B6" w14:paraId="6FFB8226"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BD1071" w14:textId="77777777" w:rsidR="001476B6" w:rsidRDefault="001476B6" w:rsidP="0027301B">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2C7E71" w14:textId="77777777" w:rsidR="001476B6" w:rsidRDefault="001476B6" w:rsidP="0027301B">
            <w:r>
              <w:rPr>
                <w:rFonts w:ascii="Arial" w:hAnsi="Arial" w:cs="Arial"/>
                <w:sz w:val="15"/>
                <w:szCs w:val="15"/>
              </w:rPr>
              <w:t>[……….…]</w:t>
            </w:r>
          </w:p>
        </w:tc>
      </w:tr>
      <w:tr w:rsidR="001476B6" w14:paraId="52F7E395"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BCE87D" w14:textId="77777777" w:rsidR="001476B6" w:rsidRDefault="001476B6" w:rsidP="0027301B">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2FC07A" w14:textId="77777777" w:rsidR="001476B6" w:rsidRDefault="001476B6" w:rsidP="0027301B">
            <w:r>
              <w:rPr>
                <w:rFonts w:ascii="Arial" w:hAnsi="Arial" w:cs="Arial"/>
                <w:sz w:val="15"/>
                <w:szCs w:val="15"/>
              </w:rPr>
              <w:t>[……….…]</w:t>
            </w:r>
          </w:p>
        </w:tc>
      </w:tr>
      <w:tr w:rsidR="001476B6" w14:paraId="5EBA374E"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E2AE1D" w14:textId="77777777" w:rsidR="001476B6" w:rsidRDefault="001476B6" w:rsidP="0027301B">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14:paraId="353E3FFD" w14:textId="77777777" w:rsidR="001476B6" w:rsidRDefault="001476B6" w:rsidP="0027301B">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29A241" w14:textId="77777777" w:rsidR="001476B6" w:rsidRDefault="001476B6" w:rsidP="0027301B">
            <w:pPr>
              <w:rPr>
                <w:rFonts w:ascii="Arial" w:hAnsi="Arial" w:cs="Arial"/>
                <w:sz w:val="15"/>
                <w:szCs w:val="15"/>
              </w:rPr>
            </w:pPr>
            <w:r>
              <w:rPr>
                <w:rFonts w:ascii="Arial" w:hAnsi="Arial" w:cs="Arial"/>
                <w:sz w:val="15"/>
                <w:szCs w:val="15"/>
              </w:rPr>
              <w:br/>
            </w:r>
            <w:r>
              <w:rPr>
                <w:rFonts w:ascii="Arial" w:hAnsi="Arial" w:cs="Arial"/>
                <w:sz w:val="15"/>
                <w:szCs w:val="15"/>
              </w:rPr>
              <w:br/>
            </w:r>
          </w:p>
          <w:p w14:paraId="48426D2E" w14:textId="77777777" w:rsidR="001476B6" w:rsidRDefault="001476B6" w:rsidP="0027301B">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14:paraId="3763682F" w14:textId="77777777" w:rsidR="001476B6" w:rsidRDefault="001476B6" w:rsidP="0027301B">
            <w:pPr>
              <w:rPr>
                <w:rFonts w:ascii="Arial" w:hAnsi="Arial" w:cs="Arial"/>
                <w:sz w:val="15"/>
                <w:szCs w:val="15"/>
              </w:rPr>
            </w:pPr>
          </w:p>
          <w:p w14:paraId="7BA0B12E" w14:textId="77777777" w:rsidR="001476B6" w:rsidRDefault="001476B6" w:rsidP="0027301B"/>
        </w:tc>
      </w:tr>
      <w:tr w:rsidR="001476B6" w14:paraId="6A080DE2"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E8A672" w14:textId="77777777" w:rsidR="001476B6" w:rsidRDefault="001476B6" w:rsidP="0027301B">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14:paraId="0046279A" w14:textId="77777777" w:rsidR="001476B6" w:rsidRDefault="001476B6" w:rsidP="0027301B">
            <w:pPr>
              <w:rPr>
                <w:rFonts w:ascii="Arial" w:hAnsi="Arial" w:cs="Arial"/>
                <w:b/>
                <w:i/>
                <w:sz w:val="15"/>
                <w:szCs w:val="15"/>
              </w:rPr>
            </w:pPr>
            <w:r>
              <w:rPr>
                <w:rFonts w:ascii="Arial" w:hAnsi="Arial" w:cs="Arial"/>
                <w:sz w:val="15"/>
                <w:szCs w:val="15"/>
              </w:rPr>
              <w:t>a)       lo stesso prestatore di servizi o imprenditore,</w:t>
            </w:r>
          </w:p>
          <w:p w14:paraId="1E69FDAA" w14:textId="77777777" w:rsidR="001476B6" w:rsidRDefault="001476B6" w:rsidP="0027301B">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14:paraId="63351782" w14:textId="77777777" w:rsidR="001476B6" w:rsidRDefault="001476B6" w:rsidP="0027301B">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D3B9A9" w14:textId="77777777" w:rsidR="001476B6" w:rsidRDefault="001476B6" w:rsidP="0027301B">
            <w:pPr>
              <w:rPr>
                <w:rFonts w:ascii="Arial" w:hAnsi="Arial" w:cs="Arial"/>
                <w:sz w:val="15"/>
                <w:szCs w:val="15"/>
              </w:rPr>
            </w:pPr>
            <w:r>
              <w:rPr>
                <w:rFonts w:ascii="Arial" w:hAnsi="Arial" w:cs="Arial"/>
                <w:sz w:val="15"/>
                <w:szCs w:val="15"/>
              </w:rPr>
              <w:br/>
            </w:r>
          </w:p>
          <w:p w14:paraId="03863D4C" w14:textId="77777777" w:rsidR="001476B6" w:rsidRDefault="001476B6" w:rsidP="0027301B">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14:paraId="4FEA493A" w14:textId="77777777" w:rsidR="001476B6" w:rsidRDefault="001476B6" w:rsidP="0027301B">
            <w:r>
              <w:rPr>
                <w:rFonts w:ascii="Arial" w:hAnsi="Arial" w:cs="Arial"/>
                <w:sz w:val="15"/>
                <w:szCs w:val="15"/>
              </w:rPr>
              <w:br/>
              <w:t>b) [………..…]</w:t>
            </w:r>
          </w:p>
        </w:tc>
      </w:tr>
      <w:tr w:rsidR="001476B6" w14:paraId="64C21DAD"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0992CF" w14:textId="77777777" w:rsidR="001476B6" w:rsidRDefault="001476B6" w:rsidP="0027301B">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51E4C4" w14:textId="77777777" w:rsidR="001476B6" w:rsidRDefault="001476B6" w:rsidP="0027301B">
            <w:r>
              <w:rPr>
                <w:rFonts w:ascii="Arial" w:hAnsi="Arial" w:cs="Arial"/>
                <w:sz w:val="15"/>
                <w:szCs w:val="15"/>
              </w:rPr>
              <w:t>[…………..…]</w:t>
            </w:r>
          </w:p>
        </w:tc>
      </w:tr>
      <w:tr w:rsidR="001476B6" w14:paraId="5938187E"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F953F6" w14:textId="77777777" w:rsidR="001476B6" w:rsidRDefault="001476B6" w:rsidP="0027301B">
            <w:pPr>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16BD3D" w14:textId="77777777" w:rsidR="001476B6" w:rsidRDefault="001476B6" w:rsidP="0027301B">
            <w:pPr>
              <w:rPr>
                <w:rFonts w:ascii="Arial" w:hAnsi="Arial" w:cs="Arial"/>
                <w:sz w:val="15"/>
                <w:szCs w:val="15"/>
              </w:rPr>
            </w:pPr>
            <w:r>
              <w:rPr>
                <w:rFonts w:ascii="Arial" w:hAnsi="Arial" w:cs="Arial"/>
                <w:sz w:val="15"/>
                <w:szCs w:val="15"/>
              </w:rPr>
              <w:t>Anno, organico medio annuo:</w:t>
            </w:r>
          </w:p>
          <w:p w14:paraId="0866A1D5" w14:textId="77777777" w:rsidR="001476B6" w:rsidRDefault="001476B6" w:rsidP="0027301B">
            <w:pPr>
              <w:rPr>
                <w:rFonts w:ascii="Arial" w:hAnsi="Arial" w:cs="Arial"/>
                <w:sz w:val="15"/>
                <w:szCs w:val="15"/>
              </w:rPr>
            </w:pPr>
            <w:r>
              <w:rPr>
                <w:rFonts w:ascii="Arial" w:hAnsi="Arial" w:cs="Arial"/>
                <w:sz w:val="15"/>
                <w:szCs w:val="15"/>
              </w:rPr>
              <w:t>[…………],[……..…],</w:t>
            </w:r>
          </w:p>
          <w:p w14:paraId="645B2598" w14:textId="77777777" w:rsidR="001476B6" w:rsidRDefault="001476B6" w:rsidP="0027301B">
            <w:pPr>
              <w:rPr>
                <w:rFonts w:ascii="Arial" w:hAnsi="Arial" w:cs="Arial"/>
                <w:sz w:val="15"/>
                <w:szCs w:val="15"/>
              </w:rPr>
            </w:pPr>
            <w:r>
              <w:rPr>
                <w:rFonts w:ascii="Arial" w:hAnsi="Arial" w:cs="Arial"/>
                <w:sz w:val="15"/>
                <w:szCs w:val="15"/>
              </w:rPr>
              <w:t>[…………],[……..…],</w:t>
            </w:r>
          </w:p>
          <w:p w14:paraId="17BE216C" w14:textId="77777777" w:rsidR="001476B6" w:rsidRDefault="001476B6" w:rsidP="0027301B">
            <w:pPr>
              <w:rPr>
                <w:rFonts w:ascii="Arial" w:hAnsi="Arial" w:cs="Arial"/>
                <w:sz w:val="15"/>
                <w:szCs w:val="15"/>
              </w:rPr>
            </w:pPr>
            <w:r>
              <w:rPr>
                <w:rFonts w:ascii="Arial" w:hAnsi="Arial" w:cs="Arial"/>
                <w:sz w:val="15"/>
                <w:szCs w:val="15"/>
              </w:rPr>
              <w:t>[…………],[……..…],</w:t>
            </w:r>
          </w:p>
          <w:p w14:paraId="7414E09B" w14:textId="77777777" w:rsidR="001476B6" w:rsidRDefault="001476B6" w:rsidP="0027301B">
            <w:pPr>
              <w:rPr>
                <w:rFonts w:ascii="Arial" w:hAnsi="Arial" w:cs="Arial"/>
                <w:sz w:val="15"/>
                <w:szCs w:val="15"/>
              </w:rPr>
            </w:pPr>
            <w:r>
              <w:rPr>
                <w:rFonts w:ascii="Arial" w:hAnsi="Arial" w:cs="Arial"/>
                <w:sz w:val="15"/>
                <w:szCs w:val="15"/>
              </w:rPr>
              <w:t>Anno, numero di dirigenti</w:t>
            </w:r>
          </w:p>
          <w:p w14:paraId="5FF9993C" w14:textId="77777777" w:rsidR="001476B6" w:rsidRDefault="001476B6" w:rsidP="0027301B">
            <w:pPr>
              <w:rPr>
                <w:rFonts w:ascii="Arial" w:hAnsi="Arial" w:cs="Arial"/>
                <w:sz w:val="15"/>
                <w:szCs w:val="15"/>
              </w:rPr>
            </w:pPr>
            <w:r>
              <w:rPr>
                <w:rFonts w:ascii="Arial" w:hAnsi="Arial" w:cs="Arial"/>
                <w:sz w:val="15"/>
                <w:szCs w:val="15"/>
              </w:rPr>
              <w:t>[…………],[……..…],</w:t>
            </w:r>
          </w:p>
          <w:p w14:paraId="0578879D" w14:textId="77777777" w:rsidR="001476B6" w:rsidRDefault="001476B6" w:rsidP="0027301B">
            <w:pPr>
              <w:rPr>
                <w:rFonts w:ascii="Arial" w:hAnsi="Arial" w:cs="Arial"/>
                <w:sz w:val="15"/>
                <w:szCs w:val="15"/>
              </w:rPr>
            </w:pPr>
            <w:r>
              <w:rPr>
                <w:rFonts w:ascii="Arial" w:hAnsi="Arial" w:cs="Arial"/>
                <w:sz w:val="15"/>
                <w:szCs w:val="15"/>
              </w:rPr>
              <w:t>[…………],[……..…],</w:t>
            </w:r>
          </w:p>
          <w:p w14:paraId="7BF74C53" w14:textId="77777777" w:rsidR="001476B6" w:rsidRDefault="001476B6" w:rsidP="0027301B">
            <w:r>
              <w:rPr>
                <w:rFonts w:ascii="Arial" w:hAnsi="Arial" w:cs="Arial"/>
                <w:sz w:val="15"/>
                <w:szCs w:val="15"/>
              </w:rPr>
              <w:t>[…………],[……..…]</w:t>
            </w:r>
          </w:p>
        </w:tc>
      </w:tr>
      <w:tr w:rsidR="001476B6" w14:paraId="557EBC1E"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107BDA" w14:textId="77777777" w:rsidR="001476B6" w:rsidRDefault="001476B6" w:rsidP="0027301B">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6C517C" w14:textId="77777777" w:rsidR="001476B6" w:rsidRDefault="001476B6" w:rsidP="0027301B">
            <w:r>
              <w:rPr>
                <w:rFonts w:ascii="Arial" w:hAnsi="Arial" w:cs="Arial"/>
                <w:sz w:val="15"/>
                <w:szCs w:val="15"/>
              </w:rPr>
              <w:t>[…………]</w:t>
            </w:r>
          </w:p>
        </w:tc>
      </w:tr>
      <w:tr w:rsidR="001476B6" w14:paraId="07250924"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039BF8" w14:textId="77777777" w:rsidR="001476B6" w:rsidRDefault="001476B6" w:rsidP="0027301B">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836776" w14:textId="77777777" w:rsidR="001476B6" w:rsidRDefault="001476B6" w:rsidP="0027301B">
            <w:r>
              <w:rPr>
                <w:rFonts w:ascii="Arial" w:hAnsi="Arial" w:cs="Arial"/>
                <w:sz w:val="15"/>
                <w:szCs w:val="15"/>
              </w:rPr>
              <w:t>[…………]</w:t>
            </w:r>
          </w:p>
        </w:tc>
      </w:tr>
      <w:tr w:rsidR="001476B6" w14:paraId="6B14950D"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DC5384" w14:textId="77777777" w:rsidR="001476B6" w:rsidRDefault="001476B6" w:rsidP="0027301B">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497CB396" w14:textId="77777777" w:rsidR="001476B6" w:rsidRDefault="001476B6" w:rsidP="0027301B">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14:paraId="50026A04" w14:textId="77777777" w:rsidR="001476B6" w:rsidRDefault="001476B6" w:rsidP="0027301B">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14:paraId="07AA0435" w14:textId="77777777" w:rsidR="001476B6" w:rsidRDefault="001476B6" w:rsidP="0027301B">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70162F" w14:textId="77777777" w:rsidR="001476B6" w:rsidRDefault="001476B6" w:rsidP="0027301B">
            <w:pPr>
              <w:rPr>
                <w:rFonts w:ascii="Arial" w:hAnsi="Arial" w:cs="Arial"/>
                <w:sz w:val="15"/>
                <w:szCs w:val="15"/>
              </w:rPr>
            </w:pPr>
          </w:p>
          <w:p w14:paraId="070FD402" w14:textId="77777777" w:rsidR="001476B6" w:rsidRDefault="001476B6" w:rsidP="0027301B">
            <w:pPr>
              <w:rPr>
                <w:rFonts w:ascii="Arial" w:hAnsi="Arial" w:cs="Arial"/>
                <w:sz w:val="15"/>
                <w:szCs w:val="15"/>
              </w:rPr>
            </w:pPr>
          </w:p>
          <w:p w14:paraId="0544F66B" w14:textId="77777777" w:rsidR="001476B6" w:rsidRDefault="001476B6" w:rsidP="0027301B">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14:paraId="41AE285C" w14:textId="77777777" w:rsidR="001476B6" w:rsidRDefault="001476B6" w:rsidP="0027301B">
            <w:pPr>
              <w:rPr>
                <w:rFonts w:ascii="Arial" w:hAnsi="Arial" w:cs="Arial"/>
                <w:sz w:val="15"/>
                <w:szCs w:val="15"/>
              </w:rPr>
            </w:pPr>
          </w:p>
          <w:p w14:paraId="514F21D2" w14:textId="77777777" w:rsidR="001476B6" w:rsidRDefault="001476B6" w:rsidP="0027301B">
            <w:pPr>
              <w:rPr>
                <w:rFonts w:ascii="Arial" w:hAnsi="Arial" w:cs="Arial"/>
                <w:sz w:val="15"/>
                <w:szCs w:val="15"/>
              </w:rPr>
            </w:pPr>
          </w:p>
          <w:p w14:paraId="63D14B4E" w14:textId="77777777" w:rsidR="001476B6" w:rsidRDefault="001476B6" w:rsidP="0027301B">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14:paraId="6F42DD41" w14:textId="77777777" w:rsidR="001476B6" w:rsidRDefault="001476B6" w:rsidP="0027301B">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732EF25B" w14:textId="77777777" w:rsidR="001476B6" w:rsidRDefault="001476B6" w:rsidP="0027301B">
            <w:r>
              <w:rPr>
                <w:rFonts w:ascii="Arial" w:hAnsi="Arial" w:cs="Arial"/>
                <w:sz w:val="15"/>
                <w:szCs w:val="15"/>
              </w:rPr>
              <w:t>[……….…][……….…][…………]</w:t>
            </w:r>
          </w:p>
        </w:tc>
      </w:tr>
      <w:tr w:rsidR="001476B6" w14:paraId="2FD4DB9F"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FA707A4" w14:textId="77777777" w:rsidR="001476B6" w:rsidRDefault="001476B6" w:rsidP="0027301B">
            <w:pPr>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15DCD20F" w14:textId="77777777" w:rsidR="001476B6" w:rsidRDefault="001476B6" w:rsidP="0027301B">
            <w:pPr>
              <w:ind w:left="426"/>
              <w:rPr>
                <w:rFonts w:ascii="Arial" w:hAnsi="Arial" w:cs="Arial"/>
                <w:b/>
                <w:sz w:val="15"/>
                <w:szCs w:val="15"/>
              </w:rPr>
            </w:pPr>
            <w:r>
              <w:rPr>
                <w:rFonts w:ascii="Arial" w:hAnsi="Arial" w:cs="Arial"/>
                <w:sz w:val="15"/>
                <w:szCs w:val="15"/>
              </w:rPr>
              <w:lastRenderedPageBreak/>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14:paraId="537334C2" w14:textId="77777777" w:rsidR="001476B6" w:rsidRDefault="001476B6" w:rsidP="0027301B">
            <w:pPr>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14:paraId="05BBCFDF" w14:textId="77777777" w:rsidR="001476B6" w:rsidRDefault="001476B6" w:rsidP="0027301B">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2245E0" w14:textId="77777777" w:rsidR="001476B6" w:rsidRDefault="001476B6" w:rsidP="0027301B">
            <w:pPr>
              <w:rPr>
                <w:rFonts w:ascii="Arial" w:hAnsi="Arial" w:cs="Arial"/>
                <w:sz w:val="15"/>
                <w:szCs w:val="15"/>
              </w:rPr>
            </w:pPr>
            <w:r>
              <w:rPr>
                <w:rFonts w:ascii="Arial" w:hAnsi="Arial" w:cs="Arial"/>
                <w:sz w:val="15"/>
                <w:szCs w:val="15"/>
              </w:rPr>
              <w:lastRenderedPageBreak/>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lastRenderedPageBreak/>
              <w:br/>
            </w:r>
            <w:r>
              <w:rPr>
                <w:rFonts w:ascii="Arial" w:hAnsi="Arial" w:cs="Arial"/>
                <w:sz w:val="15"/>
                <w:szCs w:val="15"/>
              </w:rPr>
              <w:br/>
            </w:r>
            <w:r>
              <w:rPr>
                <w:rFonts w:ascii="Arial" w:hAnsi="Arial" w:cs="Arial"/>
                <w:sz w:val="15"/>
                <w:szCs w:val="15"/>
              </w:rPr>
              <w:br/>
            </w:r>
          </w:p>
          <w:p w14:paraId="6ADF6E20" w14:textId="77777777" w:rsidR="001476B6" w:rsidRDefault="001476B6" w:rsidP="0027301B">
            <w:pPr>
              <w:rPr>
                <w:rFonts w:ascii="Arial" w:hAnsi="Arial" w:cs="Arial"/>
                <w:sz w:val="15"/>
                <w:szCs w:val="15"/>
              </w:rPr>
            </w:pPr>
          </w:p>
          <w:p w14:paraId="1890B3F8" w14:textId="77777777" w:rsidR="001476B6" w:rsidRDefault="001476B6" w:rsidP="0027301B">
            <w:pPr>
              <w:rPr>
                <w:rFonts w:ascii="Arial" w:hAnsi="Arial" w:cs="Arial"/>
                <w:sz w:val="15"/>
                <w:szCs w:val="15"/>
              </w:rPr>
            </w:pPr>
          </w:p>
          <w:p w14:paraId="0254EBC4" w14:textId="77777777" w:rsidR="001476B6" w:rsidRDefault="001476B6" w:rsidP="0027301B">
            <w:pPr>
              <w:rPr>
                <w:rFonts w:ascii="Arial" w:hAnsi="Arial" w:cs="Arial"/>
                <w:sz w:val="15"/>
                <w:szCs w:val="15"/>
              </w:rPr>
            </w:pPr>
            <w:r>
              <w:rPr>
                <w:rFonts w:ascii="Arial" w:hAnsi="Arial" w:cs="Arial"/>
                <w:sz w:val="15"/>
                <w:szCs w:val="15"/>
              </w:rPr>
              <w:t>[…………….…]</w:t>
            </w:r>
            <w:r>
              <w:rPr>
                <w:rFonts w:ascii="Arial" w:hAnsi="Arial" w:cs="Arial"/>
                <w:sz w:val="15"/>
                <w:szCs w:val="15"/>
              </w:rPr>
              <w:br/>
            </w:r>
          </w:p>
          <w:p w14:paraId="0EE57A4D" w14:textId="77777777" w:rsidR="001476B6" w:rsidRDefault="001476B6" w:rsidP="0027301B">
            <w:pPr>
              <w:rPr>
                <w:rFonts w:ascii="Arial" w:hAnsi="Arial" w:cs="Arial"/>
                <w:sz w:val="15"/>
                <w:szCs w:val="15"/>
              </w:rPr>
            </w:pPr>
          </w:p>
          <w:p w14:paraId="14918304" w14:textId="77777777" w:rsidR="001476B6" w:rsidRDefault="001476B6" w:rsidP="0027301B">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2D5BECEC" w14:textId="77777777" w:rsidR="001476B6" w:rsidRDefault="001476B6" w:rsidP="0027301B">
            <w:pPr>
              <w:rPr>
                <w:rFonts w:ascii="Arial" w:hAnsi="Arial" w:cs="Arial"/>
                <w:sz w:val="15"/>
                <w:szCs w:val="15"/>
              </w:rPr>
            </w:pPr>
            <w:r>
              <w:rPr>
                <w:rFonts w:ascii="Arial" w:hAnsi="Arial" w:cs="Arial"/>
                <w:sz w:val="15"/>
                <w:szCs w:val="15"/>
              </w:rPr>
              <w:t>[………..…][………….…][………….…]</w:t>
            </w:r>
          </w:p>
          <w:p w14:paraId="3A9CE39D" w14:textId="77777777" w:rsidR="001476B6" w:rsidRDefault="001476B6" w:rsidP="0027301B"/>
        </w:tc>
      </w:tr>
      <w:tr w:rsidR="001476B6" w:rsidRPr="003A443E" w14:paraId="32296C34"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FA3795" w14:textId="77777777" w:rsidR="001476B6" w:rsidRPr="003A443E" w:rsidRDefault="001476B6" w:rsidP="0027301B">
            <w:pPr>
              <w:pStyle w:val="Paragrafoelenco1"/>
              <w:ind w:left="20"/>
              <w:jc w:val="both"/>
              <w:rPr>
                <w:rFonts w:ascii="Arial" w:hAnsi="Arial" w:cs="Arial"/>
                <w:color w:val="000000"/>
                <w:sz w:val="15"/>
                <w:szCs w:val="15"/>
              </w:rPr>
            </w:pPr>
            <w:r w:rsidRPr="003A443E">
              <w:rPr>
                <w:rFonts w:ascii="Arial" w:hAnsi="Arial" w:cs="Arial"/>
                <w:color w:val="000000"/>
                <w:sz w:val="15"/>
                <w:szCs w:val="15"/>
              </w:rPr>
              <w:lastRenderedPageBreak/>
              <w:t xml:space="preserve">13)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14:paraId="01331A49" w14:textId="77777777" w:rsidR="001476B6" w:rsidRPr="003A443E" w:rsidRDefault="001476B6" w:rsidP="0027301B">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841D1E" w14:textId="77777777" w:rsidR="001476B6" w:rsidRPr="003A443E" w:rsidRDefault="001476B6" w:rsidP="0027301B">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14:paraId="075DBD07" w14:textId="77777777" w:rsidR="001476B6" w:rsidRPr="003A443E" w:rsidRDefault="001476B6" w:rsidP="0027301B">
            <w:pPr>
              <w:rPr>
                <w:color w:val="000000"/>
              </w:rPr>
            </w:pPr>
            <w:r w:rsidRPr="003A443E">
              <w:rPr>
                <w:rFonts w:ascii="Arial" w:hAnsi="Arial" w:cs="Arial"/>
                <w:color w:val="000000"/>
                <w:sz w:val="15"/>
                <w:szCs w:val="15"/>
              </w:rPr>
              <w:t>[…………..][……….…][………..…]</w:t>
            </w:r>
          </w:p>
        </w:tc>
      </w:tr>
    </w:tbl>
    <w:p w14:paraId="7A28E0FD" w14:textId="77777777" w:rsidR="001476B6" w:rsidRPr="003A443E" w:rsidRDefault="001476B6" w:rsidP="001476B6">
      <w:pPr>
        <w:jc w:val="both"/>
        <w:rPr>
          <w:rFonts w:ascii="Arial" w:hAnsi="Arial" w:cs="Arial"/>
          <w:color w:val="000000"/>
          <w:sz w:val="15"/>
          <w:szCs w:val="15"/>
        </w:rPr>
      </w:pPr>
    </w:p>
    <w:p w14:paraId="0D4C4728" w14:textId="77777777" w:rsidR="001476B6" w:rsidRPr="003A443E" w:rsidRDefault="001476B6" w:rsidP="001476B6">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14:paraId="4252815A" w14:textId="77777777" w:rsidR="001476B6" w:rsidRDefault="001476B6" w:rsidP="001476B6">
      <w:pPr>
        <w:pBdr>
          <w:top w:val="single" w:sz="4" w:space="1" w:color="00000A"/>
          <w:left w:val="single" w:sz="4" w:space="4" w:color="00000A"/>
          <w:bottom w:val="single" w:sz="4" w:space="1" w:color="00000A"/>
          <w:right w:val="single" w:sz="4" w:space="4" w:color="00000A"/>
        </w:pBdr>
        <w:shd w:val="clear" w:color="auto" w:fill="BFBFBF"/>
        <w:ind w:right="441"/>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476B6" w14:paraId="73636879"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393FE5" w14:textId="77777777" w:rsidR="001476B6" w:rsidRDefault="001476B6" w:rsidP="0027301B">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9552B1B" w14:textId="77777777" w:rsidR="001476B6" w:rsidRDefault="001476B6" w:rsidP="0027301B">
            <w:r>
              <w:rPr>
                <w:rFonts w:ascii="Arial" w:hAnsi="Arial" w:cs="Arial"/>
                <w:b/>
                <w:w w:val="0"/>
                <w:sz w:val="15"/>
                <w:szCs w:val="15"/>
              </w:rPr>
              <w:t>Risposta:</w:t>
            </w:r>
          </w:p>
        </w:tc>
      </w:tr>
      <w:tr w:rsidR="001476B6" w14:paraId="4557511E"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ABD69A" w14:textId="77777777" w:rsidR="001476B6" w:rsidRDefault="001476B6" w:rsidP="0027301B">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2654BA79" w14:textId="77777777" w:rsidR="001476B6" w:rsidRDefault="001476B6" w:rsidP="0027301B">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1B827659" w14:textId="77777777" w:rsidR="001476B6" w:rsidRDefault="001476B6" w:rsidP="0027301B">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02E542" w14:textId="77777777" w:rsidR="001476B6" w:rsidRDefault="001476B6" w:rsidP="0027301B">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45220645" w14:textId="77777777" w:rsidR="001476B6" w:rsidRDefault="001476B6" w:rsidP="0027301B">
            <w:r>
              <w:rPr>
                <w:rFonts w:ascii="Arial" w:hAnsi="Arial" w:cs="Arial"/>
                <w:sz w:val="15"/>
                <w:szCs w:val="15"/>
              </w:rPr>
              <w:t>[……..…][…………][…………]</w:t>
            </w:r>
          </w:p>
        </w:tc>
      </w:tr>
      <w:tr w:rsidR="001476B6" w14:paraId="2615B07C" w14:textId="77777777" w:rsidTr="0027301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CFD3C0" w14:textId="77777777" w:rsidR="001476B6" w:rsidRDefault="001476B6" w:rsidP="0027301B">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5CFB3D26" w14:textId="77777777" w:rsidR="001476B6" w:rsidRDefault="001476B6" w:rsidP="0027301B">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2D65B0D3" w14:textId="77777777" w:rsidR="001476B6" w:rsidRDefault="001476B6" w:rsidP="0027301B">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3D5636" w14:textId="77777777" w:rsidR="001476B6" w:rsidRDefault="001476B6" w:rsidP="0027301B">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19211B01" w14:textId="77777777" w:rsidR="001476B6" w:rsidRDefault="001476B6" w:rsidP="0027301B">
            <w:r>
              <w:rPr>
                <w:rFonts w:ascii="Arial" w:hAnsi="Arial" w:cs="Arial"/>
                <w:sz w:val="15"/>
                <w:szCs w:val="15"/>
              </w:rPr>
              <w:t xml:space="preserve"> […………][……..…][……..…]</w:t>
            </w:r>
          </w:p>
        </w:tc>
      </w:tr>
    </w:tbl>
    <w:p w14:paraId="29204496" w14:textId="77777777" w:rsidR="001476B6" w:rsidRDefault="001476B6" w:rsidP="001476B6">
      <w:pPr>
        <w:rPr>
          <w:rFonts w:ascii="Arial" w:hAnsi="Arial" w:cs="Arial"/>
          <w:sz w:val="15"/>
          <w:szCs w:val="15"/>
        </w:rPr>
      </w:pPr>
    </w:p>
    <w:p w14:paraId="55F40987" w14:textId="77777777" w:rsidR="001476B6" w:rsidRPr="00D92A41" w:rsidRDefault="001476B6" w:rsidP="001476B6">
      <w:pPr>
        <w:pageBreakBefore/>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14:paraId="0E1E747C" w14:textId="77777777" w:rsidR="001476B6" w:rsidRDefault="001476B6" w:rsidP="001476B6">
      <w:pPr>
        <w:pBdr>
          <w:top w:val="single" w:sz="4" w:space="1" w:color="00000A"/>
          <w:left w:val="single" w:sz="4" w:space="4" w:color="00000A"/>
          <w:bottom w:val="single" w:sz="4" w:space="1" w:color="00000A"/>
          <w:right w:val="single" w:sz="4" w:space="26" w:color="00000A"/>
        </w:pBdr>
        <w:shd w:val="clear" w:color="auto" w:fill="D9D9D9" w:themeFill="background1" w:themeFillShade="D9"/>
        <w:ind w:right="583"/>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416776DD" w14:textId="77777777" w:rsidR="001476B6" w:rsidRDefault="001476B6" w:rsidP="001476B6">
      <w:pPr>
        <w:pBdr>
          <w:top w:val="single" w:sz="4" w:space="1" w:color="00000A"/>
          <w:left w:val="single" w:sz="4" w:space="4" w:color="00000A"/>
          <w:bottom w:val="single" w:sz="4" w:space="1" w:color="00000A"/>
          <w:right w:val="single" w:sz="4" w:space="26" w:color="00000A"/>
        </w:pBdr>
        <w:shd w:val="clear" w:color="auto" w:fill="D9D9D9" w:themeFill="background1" w:themeFillShade="D9"/>
        <w:ind w:right="583"/>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14:paraId="3947D081" w14:textId="77777777" w:rsidR="001476B6" w:rsidRDefault="001476B6" w:rsidP="001476B6">
      <w:pPr>
        <w:rPr>
          <w:rFonts w:ascii="Arial" w:hAnsi="Arial" w:cs="Arial"/>
          <w:b/>
          <w:w w:val="0"/>
          <w:sz w:val="15"/>
          <w:szCs w:val="15"/>
        </w:rPr>
      </w:pPr>
      <w:r>
        <w:rPr>
          <w:rFonts w:ascii="Arial" w:hAnsi="Arial" w:cs="Arial"/>
          <w:b/>
          <w:w w:val="0"/>
          <w:sz w:val="15"/>
          <w:szCs w:val="15"/>
        </w:rPr>
        <w:t>L'operatore economico dichiara:</w:t>
      </w:r>
    </w:p>
    <w:tbl>
      <w:tblPr>
        <w:tblW w:w="9654" w:type="dxa"/>
        <w:tblInd w:w="-20" w:type="dxa"/>
        <w:tblLayout w:type="fixed"/>
        <w:tblCellMar>
          <w:left w:w="93" w:type="dxa"/>
        </w:tblCellMar>
        <w:tblLook w:val="0000" w:firstRow="0" w:lastRow="0" w:firstColumn="0" w:lastColumn="0" w:noHBand="0" w:noVBand="0"/>
      </w:tblPr>
      <w:tblGrid>
        <w:gridCol w:w="4644"/>
        <w:gridCol w:w="5010"/>
      </w:tblGrid>
      <w:tr w:rsidR="001476B6" w14:paraId="18E1EB05" w14:textId="77777777" w:rsidTr="001476B6">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16C500" w14:textId="77777777" w:rsidR="001476B6" w:rsidRDefault="001476B6" w:rsidP="0027301B">
            <w:r>
              <w:rPr>
                <w:rFonts w:ascii="Arial" w:hAnsi="Arial" w:cs="Arial"/>
                <w:b/>
                <w:w w:val="0"/>
                <w:sz w:val="15"/>
                <w:szCs w:val="15"/>
              </w:rPr>
              <w:t>Riduzione del numero</w:t>
            </w:r>
          </w:p>
        </w:tc>
        <w:tc>
          <w:tcPr>
            <w:tcW w:w="5010" w:type="dxa"/>
            <w:tcBorders>
              <w:top w:val="single" w:sz="4" w:space="0" w:color="00000A"/>
              <w:left w:val="single" w:sz="4" w:space="0" w:color="00000A"/>
              <w:bottom w:val="single" w:sz="4" w:space="0" w:color="00000A"/>
              <w:right w:val="single" w:sz="4" w:space="0" w:color="00000A"/>
            </w:tcBorders>
            <w:shd w:val="clear" w:color="auto" w:fill="FFFFFF"/>
          </w:tcPr>
          <w:p w14:paraId="6B904632" w14:textId="77777777" w:rsidR="001476B6" w:rsidRDefault="001476B6" w:rsidP="0027301B">
            <w:r>
              <w:rPr>
                <w:rFonts w:ascii="Arial" w:hAnsi="Arial" w:cs="Arial"/>
                <w:b/>
                <w:w w:val="0"/>
                <w:sz w:val="15"/>
                <w:szCs w:val="15"/>
              </w:rPr>
              <w:t>Risposta:</w:t>
            </w:r>
          </w:p>
        </w:tc>
      </w:tr>
      <w:tr w:rsidR="001476B6" w14:paraId="0D670A88" w14:textId="77777777" w:rsidTr="001476B6">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01E639" w14:textId="77777777" w:rsidR="001476B6" w:rsidRDefault="001476B6" w:rsidP="0027301B">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14:paraId="19E9F685" w14:textId="77777777" w:rsidR="001476B6" w:rsidRDefault="001476B6" w:rsidP="0027301B">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14:paraId="3FA30FAD" w14:textId="77777777" w:rsidR="001476B6" w:rsidRDefault="001476B6" w:rsidP="0027301B">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010" w:type="dxa"/>
            <w:tcBorders>
              <w:top w:val="single" w:sz="4" w:space="0" w:color="00000A"/>
              <w:left w:val="single" w:sz="4" w:space="0" w:color="00000A"/>
              <w:bottom w:val="single" w:sz="4" w:space="0" w:color="00000A"/>
              <w:right w:val="single" w:sz="4" w:space="0" w:color="00000A"/>
            </w:tcBorders>
            <w:shd w:val="clear" w:color="auto" w:fill="FFFFFF"/>
          </w:tcPr>
          <w:p w14:paraId="6D9D4500" w14:textId="77777777" w:rsidR="001476B6" w:rsidRDefault="001476B6" w:rsidP="0027301B">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456CF315" w14:textId="77777777" w:rsidR="001476B6" w:rsidRDefault="001476B6" w:rsidP="0027301B">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7FB63D9F" w14:textId="77777777" w:rsidR="001476B6" w:rsidRDefault="001476B6" w:rsidP="0027301B">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14:paraId="450BA9FF" w14:textId="77777777" w:rsidR="001476B6" w:rsidRDefault="001476B6" w:rsidP="001476B6">
      <w:pPr>
        <w:pStyle w:val="ChapterTitle"/>
        <w:jc w:val="both"/>
        <w:rPr>
          <w:rFonts w:ascii="Arial" w:hAnsi="Arial" w:cs="Arial"/>
          <w:sz w:val="15"/>
          <w:szCs w:val="15"/>
        </w:rPr>
      </w:pPr>
    </w:p>
    <w:p w14:paraId="6B856404" w14:textId="77777777" w:rsidR="001476B6" w:rsidRDefault="001476B6" w:rsidP="001476B6">
      <w:pPr>
        <w:pStyle w:val="ChapterTitle"/>
        <w:rPr>
          <w:rFonts w:ascii="Arial" w:hAnsi="Arial" w:cs="Arial"/>
          <w:i/>
          <w:sz w:val="15"/>
          <w:szCs w:val="15"/>
        </w:rPr>
      </w:pPr>
      <w:r>
        <w:rPr>
          <w:sz w:val="19"/>
          <w:szCs w:val="19"/>
        </w:rPr>
        <w:t>Parte VI: Dichiarazioni finali</w:t>
      </w:r>
    </w:p>
    <w:p w14:paraId="775AD91F" w14:textId="77777777" w:rsidR="001476B6" w:rsidRPr="003A443E" w:rsidRDefault="001476B6" w:rsidP="001476B6">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14:paraId="73487B36" w14:textId="77777777" w:rsidR="001476B6" w:rsidRPr="000953DC" w:rsidRDefault="001476B6" w:rsidP="001476B6">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14:paraId="3EABB7AF" w14:textId="77777777" w:rsidR="001476B6" w:rsidRPr="000953DC" w:rsidRDefault="001476B6" w:rsidP="001476B6">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14:paraId="5CB29229" w14:textId="77777777" w:rsidR="001476B6" w:rsidRPr="000953DC" w:rsidRDefault="001476B6" w:rsidP="001476B6">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14:paraId="499E03B7" w14:textId="77777777" w:rsidR="001476B6" w:rsidRDefault="001476B6" w:rsidP="001476B6">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14:paraId="4E014EA2" w14:textId="77777777" w:rsidR="001476B6" w:rsidRDefault="001476B6" w:rsidP="001476B6">
      <w:pPr>
        <w:rPr>
          <w:rFonts w:ascii="Arial" w:hAnsi="Arial" w:cs="Arial"/>
          <w:i/>
          <w:sz w:val="15"/>
          <w:szCs w:val="15"/>
        </w:rPr>
      </w:pPr>
      <w:r>
        <w:rPr>
          <w:rFonts w:ascii="Arial" w:hAnsi="Arial" w:cs="Arial"/>
          <w:i/>
          <w:sz w:val="15"/>
          <w:szCs w:val="15"/>
        </w:rPr>
        <w:t xml:space="preserve"> </w:t>
      </w:r>
    </w:p>
    <w:p w14:paraId="23327DD0" w14:textId="77777777" w:rsidR="001476B6" w:rsidRPr="00BF74E1" w:rsidRDefault="001476B6" w:rsidP="001476B6">
      <w:pPr>
        <w:rPr>
          <w:rFonts w:ascii="Arial" w:hAnsi="Arial" w:cs="Arial"/>
          <w:i/>
          <w:sz w:val="14"/>
          <w:szCs w:val="14"/>
        </w:rPr>
      </w:pPr>
    </w:p>
    <w:p w14:paraId="631149AF" w14:textId="77777777" w:rsidR="001476B6" w:rsidRPr="00BF74E1" w:rsidRDefault="001476B6" w:rsidP="001476B6">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14:paraId="12B66E64" w14:textId="69D7B357" w:rsidR="00E76015" w:rsidRPr="008B2AEC" w:rsidRDefault="00E76015" w:rsidP="001476B6">
      <w:pPr>
        <w:jc w:val="both"/>
        <w:rPr>
          <w:rFonts w:ascii="Arial" w:hAnsi="Arial"/>
          <w:i/>
          <w:iCs/>
          <w:color w:val="000000" w:themeColor="text1"/>
          <w:sz w:val="14"/>
          <w:szCs w:val="22"/>
          <w:shd w:val="clear" w:color="auto" w:fill="FFFFFF" w:themeFill="background1"/>
        </w:rPr>
      </w:pPr>
    </w:p>
    <w:sectPr w:rsidR="00E76015" w:rsidRPr="008B2AEC" w:rsidSect="00E65423">
      <w:headerReference w:type="default" r:id="rId23"/>
      <w:footerReference w:type="default" r:id="rId24"/>
      <w:pgSz w:w="11910" w:h="16840"/>
      <w:pgMar w:top="1580" w:right="995" w:bottom="880" w:left="1260" w:header="0" w:footer="697"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3E451" w14:textId="77777777" w:rsidR="0018176C" w:rsidRDefault="0018176C">
      <w:r>
        <w:separator/>
      </w:r>
    </w:p>
    <w:p w14:paraId="5ECAB444" w14:textId="77777777" w:rsidR="0018176C" w:rsidRDefault="0018176C"/>
  </w:endnote>
  <w:endnote w:type="continuationSeparator" w:id="0">
    <w:p w14:paraId="40DBFB94" w14:textId="77777777" w:rsidR="0018176C" w:rsidRDefault="0018176C">
      <w:r>
        <w:continuationSeparator/>
      </w:r>
    </w:p>
    <w:p w14:paraId="524F3375" w14:textId="77777777" w:rsidR="0018176C" w:rsidRDefault="00181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ont1140">
    <w:charset w:val="00"/>
    <w:family w:val="auto"/>
    <w:pitch w:val="variable"/>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jaVuSerifCondense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E7D5" w14:textId="77777777" w:rsidR="0006350A" w:rsidRDefault="0006350A" w:rsidP="0006350A">
    <w:pPr>
      <w:pStyle w:val="Pidipagina"/>
      <w:tabs>
        <w:tab w:val="clear" w:pos="4819"/>
        <w:tab w:val="center" w:pos="0"/>
      </w:tabs>
      <w:rPr>
        <w:rFonts w:asciiTheme="minorHAnsi" w:hAnsiTheme="minorHAnsi" w:cstheme="minorHAnsi"/>
        <w:i/>
        <w:iCs/>
        <w:sz w:val="18"/>
        <w:szCs w:val="18"/>
      </w:rPr>
    </w:pPr>
  </w:p>
  <w:p w14:paraId="61DCBCBD" w14:textId="08121499" w:rsidR="0006350A" w:rsidRPr="006777BC" w:rsidRDefault="0006350A" w:rsidP="0006350A">
    <w:pPr>
      <w:pStyle w:val="Pidipagina"/>
      <w:tabs>
        <w:tab w:val="clear" w:pos="4819"/>
        <w:tab w:val="center" w:pos="0"/>
      </w:tabs>
      <w:rPr>
        <w:rFonts w:asciiTheme="minorHAnsi" w:hAnsiTheme="minorHAnsi" w:cstheme="minorHAnsi"/>
        <w:i/>
        <w:iCs/>
        <w:color w:val="1F3864"/>
        <w:sz w:val="18"/>
        <w:szCs w:val="18"/>
      </w:rPr>
    </w:pPr>
    <w:r>
      <w:rPr>
        <w:rFonts w:asciiTheme="minorHAnsi" w:hAnsiTheme="minorHAnsi" w:cstheme="minorHAnsi"/>
        <w:i/>
        <w:iCs/>
        <w:sz w:val="18"/>
        <w:szCs w:val="18"/>
      </w:rPr>
      <w:t xml:space="preserve"> </w:t>
    </w:r>
    <w:r w:rsidRPr="006777BC">
      <w:rPr>
        <w:rFonts w:asciiTheme="minorHAnsi" w:hAnsiTheme="minorHAnsi" w:cstheme="minorHAnsi"/>
        <w:i/>
        <w:iCs/>
        <w:sz w:val="18"/>
        <w:szCs w:val="18"/>
      </w:rPr>
      <w:t>Via Metastasio 25/29 – 80125 Napoli; centraleacquisti@regione.campania.it; PEC: centraleacquisti@pec.regione.campania.it</w:t>
    </w:r>
  </w:p>
  <w:p w14:paraId="747B9841" w14:textId="77777777" w:rsidR="001476B6" w:rsidRDefault="001476B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50860" w14:textId="77777777" w:rsidR="0018176C" w:rsidRDefault="0018176C">
      <w:bookmarkStart w:id="0" w:name="_Hlk123574891"/>
      <w:bookmarkEnd w:id="0"/>
      <w:r>
        <w:separator/>
      </w:r>
    </w:p>
    <w:p w14:paraId="4A1F3739" w14:textId="77777777" w:rsidR="0018176C" w:rsidRDefault="0018176C"/>
  </w:footnote>
  <w:footnote w:type="continuationSeparator" w:id="0">
    <w:p w14:paraId="63DCA68D" w14:textId="77777777" w:rsidR="0018176C" w:rsidRDefault="0018176C">
      <w:r>
        <w:continuationSeparator/>
      </w:r>
    </w:p>
    <w:p w14:paraId="22EE4D42" w14:textId="77777777" w:rsidR="0018176C" w:rsidRDefault="0018176C"/>
  </w:footnote>
  <w:footnote w:id="1">
    <w:p w14:paraId="2944B676" w14:textId="77777777" w:rsidR="001476B6" w:rsidRPr="001F35A9" w:rsidRDefault="001476B6" w:rsidP="001476B6">
      <w:pPr>
        <w:tabs>
          <w:tab w:val="left" w:pos="284"/>
        </w:tabs>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4C189852" w14:textId="77777777" w:rsidR="001476B6" w:rsidRPr="001F35A9" w:rsidRDefault="001476B6" w:rsidP="001476B6">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66985841" w14:textId="77777777" w:rsidR="001476B6" w:rsidRPr="001F35A9" w:rsidRDefault="001476B6" w:rsidP="001476B6">
      <w:pPr>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7D7EA6FA" w14:textId="77777777" w:rsidR="001476B6" w:rsidRPr="001F35A9" w:rsidRDefault="001476B6" w:rsidP="001476B6">
      <w:pPr>
        <w:tabs>
          <w:tab w:val="left" w:pos="284"/>
        </w:tabs>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7ED8BE33" w14:textId="77777777" w:rsidR="001476B6" w:rsidRPr="001F35A9" w:rsidRDefault="001476B6" w:rsidP="001476B6">
      <w:pPr>
        <w:tabs>
          <w:tab w:val="left" w:pos="284"/>
        </w:tabs>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5C05B49E" w14:textId="77777777" w:rsidR="001476B6" w:rsidRPr="001F35A9" w:rsidRDefault="001476B6" w:rsidP="001476B6">
      <w:pPr>
        <w:tabs>
          <w:tab w:val="left" w:pos="284"/>
        </w:tabs>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61EF089C" w14:textId="77777777" w:rsidR="001476B6" w:rsidRPr="001F35A9" w:rsidRDefault="001476B6" w:rsidP="001476B6">
      <w:pPr>
        <w:tabs>
          <w:tab w:val="left" w:pos="284"/>
        </w:tabs>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sz w:val="12"/>
          <w:szCs w:val="12"/>
        </w:rPr>
        <w:t>raccomandazione della Commissione, del 6 maggio 2003, relativa alla definizione delle microimprese, piccole e medie imprese (GU L 124 del 20.5.2003, pag. 36). Queste informazioni sono richieste unicamente a fini statistici.</w:t>
      </w:r>
    </w:p>
    <w:p w14:paraId="2A2A2223" w14:textId="77777777" w:rsidR="001476B6" w:rsidRPr="001F35A9" w:rsidRDefault="001476B6" w:rsidP="001476B6">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sz w:val="12"/>
          <w:szCs w:val="12"/>
        </w:rPr>
        <w:t>Microimprese: imprese che occupano meno di 10 persone e realizzano un fatturato annuo oppure un totale di bilancio annuo non superiori a 2 milioni di EUR.</w:t>
      </w:r>
    </w:p>
    <w:p w14:paraId="2D6C6DE9" w14:textId="77777777" w:rsidR="001476B6" w:rsidRPr="001F35A9" w:rsidRDefault="001476B6" w:rsidP="001476B6">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sz w:val="12"/>
          <w:szCs w:val="12"/>
        </w:rPr>
        <w:t>Piccole imprese: imprese che occupano meno di 50 persone e realizzano un fatturato annuo o un totale di bilancio annuo non superiori a 10 milioni di EUR.</w:t>
      </w:r>
    </w:p>
    <w:p w14:paraId="33C14B47" w14:textId="77777777" w:rsidR="001476B6" w:rsidRPr="001F35A9" w:rsidRDefault="001476B6" w:rsidP="001476B6">
      <w:pPr>
        <w:pStyle w:val="Testonotaapidipagina1"/>
        <w:ind w:left="284" w:firstLine="0"/>
        <w:jc w:val="both"/>
        <w:rPr>
          <w:sz w:val="12"/>
          <w:szCs w:val="12"/>
        </w:rPr>
      </w:pPr>
      <w:r w:rsidRPr="001F35A9">
        <w:rPr>
          <w:rStyle w:val="DeltaViewInsertion"/>
          <w:rFonts w:ascii="Arial" w:hAnsi="Arial" w:cs="Arial"/>
          <w:sz w:val="12"/>
          <w:szCs w:val="12"/>
        </w:rPr>
        <w:t>Medie imprese: imprese che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1971AF26" w14:textId="77777777" w:rsidR="001476B6" w:rsidRPr="001F35A9" w:rsidRDefault="001476B6" w:rsidP="001476B6">
      <w:pPr>
        <w:tabs>
          <w:tab w:val="left" w:pos="284"/>
        </w:tabs>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3958FBCE" w14:textId="77777777" w:rsidR="001476B6" w:rsidRPr="001F35A9" w:rsidRDefault="001476B6" w:rsidP="001476B6">
      <w:pPr>
        <w:tabs>
          <w:tab w:val="left" w:pos="284"/>
        </w:tabs>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25C0CDC0" w14:textId="77777777" w:rsidR="001476B6" w:rsidRPr="001F35A9" w:rsidRDefault="001476B6" w:rsidP="001476B6">
      <w:pPr>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70A21643" w14:textId="77777777" w:rsidR="001476B6" w:rsidRPr="001F35A9" w:rsidRDefault="001476B6" w:rsidP="001476B6">
      <w:pPr>
        <w:tabs>
          <w:tab w:val="left" w:pos="284"/>
        </w:tabs>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153D0E8A" w14:textId="77777777" w:rsidR="001476B6" w:rsidRPr="003E60D1" w:rsidRDefault="001476B6" w:rsidP="001476B6">
      <w:pPr>
        <w:ind w:left="284" w:right="16"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626383E5" w14:textId="77777777" w:rsidR="001476B6" w:rsidRPr="003E60D1" w:rsidRDefault="001476B6" w:rsidP="001476B6">
      <w:pPr>
        <w:ind w:left="284" w:right="16"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14:paraId="1EC7D823" w14:textId="77777777" w:rsidR="001476B6" w:rsidRPr="003E60D1" w:rsidRDefault="001476B6" w:rsidP="001476B6">
      <w:pPr>
        <w:ind w:left="284" w:right="16"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73BB786D" w14:textId="77777777" w:rsidR="001476B6" w:rsidRPr="003E60D1" w:rsidRDefault="001476B6" w:rsidP="001476B6">
      <w:pPr>
        <w:ind w:left="284" w:right="16"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14:paraId="7A07D2E6" w14:textId="77777777" w:rsidR="001476B6" w:rsidRPr="003E60D1" w:rsidRDefault="001476B6" w:rsidP="001476B6">
      <w:pPr>
        <w:tabs>
          <w:tab w:val="left" w:pos="284"/>
        </w:tabs>
        <w:ind w:left="284" w:right="16"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color w:val="000000"/>
          <w:sz w:val="12"/>
          <w:szCs w:val="12"/>
        </w:rPr>
        <w:t>(GU</w:t>
      </w:r>
      <w:r w:rsidRPr="003E60D1">
        <w:rPr>
          <w:rStyle w:val="DeltaViewInsertion"/>
          <w:rFonts w:ascii="Arial" w:hAnsi="Arial" w:cs="Arial"/>
          <w:bCs/>
          <w:iCs/>
          <w:color w:val="000000"/>
          <w:sz w:val="12"/>
          <w:szCs w:val="12"/>
        </w:rPr>
        <w:t xml:space="preserve"> L 309 del 25.11.2005, pag. 15).</w:t>
      </w:r>
    </w:p>
  </w:footnote>
  <w:footnote w:id="17">
    <w:p w14:paraId="1932B193" w14:textId="77777777" w:rsidR="001476B6" w:rsidRPr="003E60D1" w:rsidRDefault="001476B6" w:rsidP="001476B6">
      <w:pPr>
        <w:ind w:left="284" w:right="16"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color w:val="000000"/>
          <w:sz w:val="12"/>
          <w:szCs w:val="12"/>
        </w:rPr>
        <w:t>, e che sostituisce la decisione quadro del Consiglio 2002/629/GAI (GU L 101 del 15.4.2011, pag. 1).</w:t>
      </w:r>
    </w:p>
  </w:footnote>
  <w:footnote w:id="18">
    <w:p w14:paraId="48D31D28" w14:textId="77777777" w:rsidR="001476B6" w:rsidRPr="003E60D1" w:rsidRDefault="001476B6" w:rsidP="001476B6">
      <w:pPr>
        <w:ind w:left="284" w:right="16"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66126FAE" w14:textId="77777777" w:rsidR="001476B6" w:rsidRPr="003E60D1" w:rsidRDefault="001476B6" w:rsidP="001476B6">
      <w:pPr>
        <w:tabs>
          <w:tab w:val="left" w:pos="284"/>
        </w:tabs>
        <w:ind w:right="16"/>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6C53527B" w14:textId="77777777" w:rsidR="001476B6" w:rsidRPr="003E60D1" w:rsidRDefault="001476B6" w:rsidP="001476B6">
      <w:pPr>
        <w:tabs>
          <w:tab w:val="left" w:pos="284"/>
        </w:tabs>
        <w:ind w:right="16"/>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53902494" w14:textId="77777777" w:rsidR="001476B6" w:rsidRPr="003E60D1" w:rsidRDefault="001476B6" w:rsidP="001476B6">
      <w:pPr>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5BD8312F" w14:textId="77777777" w:rsidR="001476B6" w:rsidRPr="003E60D1" w:rsidRDefault="001476B6" w:rsidP="001476B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0FE3B5BD" w14:textId="77777777" w:rsidR="001476B6" w:rsidRPr="003E60D1" w:rsidRDefault="001476B6" w:rsidP="001476B6">
      <w:pPr>
        <w:tabs>
          <w:tab w:val="left" w:pos="284"/>
        </w:tabs>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2DBFC916" w14:textId="77777777" w:rsidR="001476B6" w:rsidRPr="003E60D1" w:rsidRDefault="001476B6" w:rsidP="001476B6">
      <w:pPr>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31921807" w14:textId="77777777" w:rsidR="001476B6" w:rsidRPr="003E60D1" w:rsidRDefault="001476B6" w:rsidP="001476B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4CB07F83" w14:textId="77777777" w:rsidR="001476B6" w:rsidRPr="00BF74E1" w:rsidRDefault="001476B6" w:rsidP="001476B6">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2A189C8F" w14:textId="77777777" w:rsidR="001476B6" w:rsidRPr="00F351F0" w:rsidRDefault="001476B6" w:rsidP="001476B6">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0D3AD6DF" w14:textId="77777777" w:rsidR="001476B6" w:rsidRPr="003E60D1" w:rsidRDefault="001476B6" w:rsidP="001476B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2551CFFA" w14:textId="77777777" w:rsidR="001476B6" w:rsidRPr="003E60D1" w:rsidRDefault="001476B6" w:rsidP="001476B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4EA46EAE" w14:textId="77777777" w:rsidR="001476B6" w:rsidRPr="003E60D1" w:rsidRDefault="001476B6" w:rsidP="001476B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1536E048" w14:textId="77777777" w:rsidR="001476B6" w:rsidRPr="003E60D1" w:rsidRDefault="001476B6" w:rsidP="001476B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7546E02D" w14:textId="77777777" w:rsidR="001476B6" w:rsidRPr="003E60D1" w:rsidRDefault="001476B6" w:rsidP="001476B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3B131D20" w14:textId="77777777" w:rsidR="001476B6" w:rsidRPr="003E60D1" w:rsidRDefault="001476B6" w:rsidP="001476B6">
      <w:pPr>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67513B5A" w14:textId="77777777" w:rsidR="001476B6" w:rsidRPr="003E60D1" w:rsidRDefault="001476B6" w:rsidP="001476B6">
      <w:pPr>
        <w:ind w:right="583"/>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325EC6A9" w14:textId="77777777" w:rsidR="001476B6" w:rsidRPr="003E60D1" w:rsidRDefault="001476B6" w:rsidP="001476B6">
      <w:pPr>
        <w:ind w:right="583"/>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78F80880" w14:textId="77777777" w:rsidR="001476B6" w:rsidRPr="003E60D1" w:rsidRDefault="001476B6" w:rsidP="001476B6">
      <w:pPr>
        <w:ind w:right="583"/>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5E6AFECC" w14:textId="77777777" w:rsidR="001476B6" w:rsidRPr="003E60D1" w:rsidRDefault="001476B6" w:rsidP="001476B6">
      <w:pPr>
        <w:ind w:left="284" w:right="583"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49BDD251" w14:textId="77777777" w:rsidR="001476B6" w:rsidRPr="003E60D1" w:rsidRDefault="001476B6" w:rsidP="001476B6">
      <w:pPr>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123A5115" w14:textId="77777777" w:rsidR="001476B6" w:rsidRPr="003E60D1" w:rsidRDefault="001476B6" w:rsidP="001476B6">
      <w:pPr>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62455C6E" w14:textId="77777777" w:rsidR="001476B6" w:rsidRPr="003E60D1" w:rsidRDefault="001476B6" w:rsidP="001476B6">
      <w:pPr>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19F7E4F2" w14:textId="77777777" w:rsidR="001476B6" w:rsidRPr="003E60D1" w:rsidRDefault="001476B6" w:rsidP="001476B6">
      <w:pPr>
        <w:tabs>
          <w:tab w:val="left" w:pos="284"/>
        </w:tabs>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5616CA7D" w14:textId="77777777" w:rsidR="001476B6" w:rsidRPr="003E60D1" w:rsidRDefault="001476B6" w:rsidP="001476B6">
      <w:pPr>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2B958" w14:textId="77777777" w:rsidR="00E65423" w:rsidRDefault="00E65423" w:rsidP="00E65423">
    <w:pPr>
      <w:pStyle w:val="Intestazione"/>
      <w:jc w:val="center"/>
    </w:pPr>
  </w:p>
  <w:p w14:paraId="3B9D66D2" w14:textId="77777777" w:rsidR="00E65423" w:rsidRDefault="00E65423" w:rsidP="00E65423">
    <w:pPr>
      <w:pStyle w:val="Intestazione"/>
      <w:rPr>
        <w:rFonts w:asciiTheme="minorHAnsi" w:hAnsiTheme="minorHAnsi" w:cstheme="minorHAnsi"/>
        <w:b/>
        <w:bCs/>
        <w:sz w:val="20"/>
        <w:szCs w:val="20"/>
      </w:rPr>
    </w:pPr>
    <w:r w:rsidRPr="004B12A0">
      <w:rPr>
        <w:rFonts w:ascii="Arial" w:hAnsi="Arial" w:cs="Arial"/>
        <w:noProof/>
      </w:rPr>
      <w:drawing>
        <wp:anchor distT="0" distB="0" distL="114300" distR="114300" simplePos="0" relativeHeight="251659264" behindDoc="0" locked="0" layoutInCell="1" allowOverlap="1" wp14:anchorId="5C706FD8" wp14:editId="607FAA7A">
          <wp:simplePos x="0" y="0"/>
          <wp:positionH relativeFrom="column">
            <wp:posOffset>-209550</wp:posOffset>
          </wp:positionH>
          <wp:positionV relativeFrom="paragraph">
            <wp:posOffset>179070</wp:posOffset>
          </wp:positionV>
          <wp:extent cx="636270" cy="603250"/>
          <wp:effectExtent l="0" t="0" r="0" b="6350"/>
          <wp:wrapSquare wrapText="bothSides"/>
          <wp:docPr id="8" name="Immagine 8"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7E57E3" w14:textId="77777777" w:rsidR="00E65423" w:rsidRDefault="00E65423" w:rsidP="00E65423">
    <w:pPr>
      <w:pStyle w:val="Intestazione"/>
      <w:rPr>
        <w:rFonts w:asciiTheme="minorHAnsi" w:hAnsiTheme="minorHAnsi" w:cstheme="minorHAnsi"/>
        <w:b/>
        <w:bCs/>
        <w:sz w:val="20"/>
        <w:szCs w:val="20"/>
      </w:rPr>
    </w:pPr>
  </w:p>
  <w:p w14:paraId="29FE71E3" w14:textId="77777777" w:rsidR="00E65423" w:rsidRPr="00E76015" w:rsidRDefault="00E65423" w:rsidP="00E65423">
    <w:pPr>
      <w:pStyle w:val="Intestazione"/>
      <w:rPr>
        <w:rFonts w:asciiTheme="minorHAnsi" w:hAnsiTheme="minorHAnsi" w:cstheme="minorHAnsi"/>
        <w:b/>
        <w:bCs/>
        <w:sz w:val="20"/>
        <w:szCs w:val="20"/>
      </w:rPr>
    </w:pPr>
    <w:r w:rsidRPr="00E76015">
      <w:rPr>
        <w:rFonts w:asciiTheme="minorHAnsi" w:hAnsiTheme="minorHAnsi" w:cstheme="minorHAnsi"/>
        <w:b/>
        <w:bCs/>
        <w:sz w:val="20"/>
        <w:szCs w:val="20"/>
      </w:rPr>
      <w:t>Giunta Regionale della Campania</w:t>
    </w:r>
  </w:p>
  <w:p w14:paraId="2163E3D0" w14:textId="77777777" w:rsidR="00E65423" w:rsidRDefault="00E65423" w:rsidP="00E65423">
    <w:pPr>
      <w:pStyle w:val="Intestazione"/>
      <w:tabs>
        <w:tab w:val="clear" w:pos="4819"/>
      </w:tabs>
      <w:rPr>
        <w:rFonts w:asciiTheme="minorHAnsi" w:hAnsiTheme="minorHAnsi" w:cstheme="minorHAnsi"/>
        <w:sz w:val="18"/>
        <w:szCs w:val="18"/>
      </w:rPr>
    </w:pPr>
    <w:r w:rsidRPr="00692A39">
      <w:rPr>
        <w:rFonts w:asciiTheme="minorHAnsi" w:hAnsiTheme="minorHAnsi" w:cstheme="minorHAnsi"/>
        <w:sz w:val="18"/>
        <w:szCs w:val="18"/>
      </w:rPr>
      <w:t>STAFF 92 - Centrale Acquisti e Ufficio Gare</w:t>
    </w:r>
  </w:p>
  <w:p w14:paraId="10276DF2" w14:textId="77777777" w:rsidR="00E65423" w:rsidRDefault="00E65423" w:rsidP="00E65423">
    <w:pPr>
      <w:pStyle w:val="Intestazione"/>
      <w:tabs>
        <w:tab w:val="clear" w:pos="4819"/>
      </w:tabs>
      <w:rPr>
        <w:rFonts w:asciiTheme="minorHAnsi" w:hAnsiTheme="minorHAnsi" w:cstheme="minorHAnsi"/>
        <w:sz w:val="18"/>
        <w:szCs w:val="18"/>
      </w:rPr>
    </w:pPr>
    <w:r w:rsidRPr="00692A39">
      <w:rPr>
        <w:rFonts w:asciiTheme="minorHAnsi" w:hAnsiTheme="minorHAnsi" w:cstheme="minorHAnsi"/>
        <w:sz w:val="18"/>
        <w:szCs w:val="18"/>
      </w:rPr>
      <w:t>Procedure di Appalto PNRR</w:t>
    </w:r>
  </w:p>
  <w:p w14:paraId="53B1860C" w14:textId="62B1EDAA" w:rsidR="00E65423" w:rsidRPr="00E76015" w:rsidRDefault="00E65423" w:rsidP="00E65423">
    <w:pPr>
      <w:pStyle w:val="Intestazione"/>
      <w:tabs>
        <w:tab w:val="clear" w:pos="4819"/>
      </w:tabs>
      <w:rPr>
        <w:rFonts w:asciiTheme="minorHAnsi" w:hAnsiTheme="minorHAnsi" w:cstheme="minorHAnsi"/>
        <w:sz w:val="18"/>
        <w:szCs w:val="18"/>
      </w:rPr>
    </w:pPr>
    <w:r>
      <w:rPr>
        <w:rFonts w:asciiTheme="minorHAnsi" w:hAnsiTheme="minorHAnsi" w:cstheme="minorHAnsi"/>
        <w:sz w:val="18"/>
        <w:szCs w:val="18"/>
      </w:rPr>
      <w:t>______________________________________________</w:t>
    </w:r>
    <w:r w:rsidR="0006350A">
      <w:rPr>
        <w:rFonts w:asciiTheme="minorHAnsi" w:hAnsiTheme="minorHAnsi" w:cstheme="minorHAnsi"/>
        <w:sz w:val="18"/>
        <w:szCs w:val="18"/>
      </w:rPr>
      <w:t>________</w:t>
    </w:r>
    <w:r>
      <w:rPr>
        <w:rFonts w:asciiTheme="minorHAnsi" w:hAnsiTheme="minorHAnsi" w:cstheme="minorHAnsi"/>
        <w:sz w:val="18"/>
        <w:szCs w:val="18"/>
      </w:rPr>
      <w:t>_____</w:t>
    </w:r>
    <w:r w:rsidR="001476B6">
      <w:rPr>
        <w:rFonts w:asciiTheme="minorHAnsi" w:hAnsiTheme="minorHAnsi" w:cstheme="minorHAnsi"/>
        <w:i/>
        <w:iCs/>
        <w:sz w:val="20"/>
        <w:szCs w:val="20"/>
      </w:rPr>
      <w:t>Documento di Gara Unico Europeo (DGUE)</w:t>
    </w:r>
  </w:p>
  <w:p w14:paraId="01CEE57F" w14:textId="77777777" w:rsidR="00E65423" w:rsidRDefault="00E6542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315300D6"/>
    <w:multiLevelType w:val="multilevel"/>
    <w:tmpl w:val="772C60D8"/>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582953863">
    <w:abstractNumId w:val="14"/>
  </w:num>
  <w:num w:numId="2" w16cid:durableId="1979218735">
    <w:abstractNumId w:val="2"/>
  </w:num>
  <w:num w:numId="3" w16cid:durableId="1702825494">
    <w:abstractNumId w:val="3"/>
  </w:num>
  <w:num w:numId="4" w16cid:durableId="1621885974">
    <w:abstractNumId w:val="4"/>
  </w:num>
  <w:num w:numId="5" w16cid:durableId="1703172005">
    <w:abstractNumId w:val="5"/>
  </w:num>
  <w:num w:numId="6" w16cid:durableId="138960009">
    <w:abstractNumId w:val="6"/>
  </w:num>
  <w:num w:numId="7" w16cid:durableId="2016759653">
    <w:abstractNumId w:val="7"/>
  </w:num>
  <w:num w:numId="8" w16cid:durableId="131556173">
    <w:abstractNumId w:val="8"/>
  </w:num>
  <w:num w:numId="9" w16cid:durableId="1012998632">
    <w:abstractNumId w:val="9"/>
  </w:num>
  <w:num w:numId="10" w16cid:durableId="291404406">
    <w:abstractNumId w:val="10"/>
  </w:num>
  <w:num w:numId="11" w16cid:durableId="918173559">
    <w:abstractNumId w:val="11"/>
  </w:num>
  <w:num w:numId="12" w16cid:durableId="1390880039">
    <w:abstractNumId w:val="12"/>
  </w:num>
  <w:num w:numId="13" w16cid:durableId="46690593">
    <w:abstractNumId w:val="13"/>
  </w:num>
  <w:num w:numId="14" w16cid:durableId="79325067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C6B"/>
    <w:rsid w:val="0000037A"/>
    <w:rsid w:val="00000F73"/>
    <w:rsid w:val="0000222D"/>
    <w:rsid w:val="00006D45"/>
    <w:rsid w:val="00007870"/>
    <w:rsid w:val="00007E3F"/>
    <w:rsid w:val="00007FA2"/>
    <w:rsid w:val="00010EBE"/>
    <w:rsid w:val="000125D2"/>
    <w:rsid w:val="00013794"/>
    <w:rsid w:val="0001464E"/>
    <w:rsid w:val="000149FB"/>
    <w:rsid w:val="000161B7"/>
    <w:rsid w:val="000179AB"/>
    <w:rsid w:val="00022DC1"/>
    <w:rsid w:val="00023CEB"/>
    <w:rsid w:val="00024251"/>
    <w:rsid w:val="00027A0D"/>
    <w:rsid w:val="00027C4C"/>
    <w:rsid w:val="0003081C"/>
    <w:rsid w:val="00032B20"/>
    <w:rsid w:val="00034A5B"/>
    <w:rsid w:val="00036CE2"/>
    <w:rsid w:val="00041ED5"/>
    <w:rsid w:val="0004552B"/>
    <w:rsid w:val="00046FA2"/>
    <w:rsid w:val="00050296"/>
    <w:rsid w:val="00050C6E"/>
    <w:rsid w:val="000514A4"/>
    <w:rsid w:val="0005273A"/>
    <w:rsid w:val="000542AC"/>
    <w:rsid w:val="000557D0"/>
    <w:rsid w:val="00055AE2"/>
    <w:rsid w:val="00056AD4"/>
    <w:rsid w:val="00056FBE"/>
    <w:rsid w:val="0005716A"/>
    <w:rsid w:val="000574FC"/>
    <w:rsid w:val="00062B23"/>
    <w:rsid w:val="0006350A"/>
    <w:rsid w:val="00063644"/>
    <w:rsid w:val="00064926"/>
    <w:rsid w:val="00065821"/>
    <w:rsid w:val="00065952"/>
    <w:rsid w:val="0006636A"/>
    <w:rsid w:val="000669FE"/>
    <w:rsid w:val="000675D5"/>
    <w:rsid w:val="0007024A"/>
    <w:rsid w:val="00074E5E"/>
    <w:rsid w:val="0007541E"/>
    <w:rsid w:val="0007677C"/>
    <w:rsid w:val="00076BDB"/>
    <w:rsid w:val="00084A76"/>
    <w:rsid w:val="00087DE9"/>
    <w:rsid w:val="00090505"/>
    <w:rsid w:val="00091295"/>
    <w:rsid w:val="000924D8"/>
    <w:rsid w:val="000927EF"/>
    <w:rsid w:val="0009322B"/>
    <w:rsid w:val="00093246"/>
    <w:rsid w:val="00093393"/>
    <w:rsid w:val="00093AC4"/>
    <w:rsid w:val="00093DF3"/>
    <w:rsid w:val="000946CA"/>
    <w:rsid w:val="00094D75"/>
    <w:rsid w:val="00095527"/>
    <w:rsid w:val="000A0E49"/>
    <w:rsid w:val="000A1356"/>
    <w:rsid w:val="000A2885"/>
    <w:rsid w:val="000A2EA4"/>
    <w:rsid w:val="000A428A"/>
    <w:rsid w:val="000A4B18"/>
    <w:rsid w:val="000A6433"/>
    <w:rsid w:val="000A748A"/>
    <w:rsid w:val="000B030C"/>
    <w:rsid w:val="000B29DD"/>
    <w:rsid w:val="000B4C60"/>
    <w:rsid w:val="000C1705"/>
    <w:rsid w:val="000C362F"/>
    <w:rsid w:val="000C518B"/>
    <w:rsid w:val="000C52EB"/>
    <w:rsid w:val="000C5F88"/>
    <w:rsid w:val="000D0558"/>
    <w:rsid w:val="000D2364"/>
    <w:rsid w:val="000D6380"/>
    <w:rsid w:val="000D6C11"/>
    <w:rsid w:val="000E093F"/>
    <w:rsid w:val="000E19D4"/>
    <w:rsid w:val="000E468F"/>
    <w:rsid w:val="000E48B2"/>
    <w:rsid w:val="000E4C29"/>
    <w:rsid w:val="000E5E3E"/>
    <w:rsid w:val="000E628B"/>
    <w:rsid w:val="000E6A37"/>
    <w:rsid w:val="000F1A61"/>
    <w:rsid w:val="000F2760"/>
    <w:rsid w:val="000F2900"/>
    <w:rsid w:val="000F3221"/>
    <w:rsid w:val="000F3DE3"/>
    <w:rsid w:val="0010156E"/>
    <w:rsid w:val="00101570"/>
    <w:rsid w:val="00102D61"/>
    <w:rsid w:val="00102F77"/>
    <w:rsid w:val="00105F73"/>
    <w:rsid w:val="00106956"/>
    <w:rsid w:val="00106BA9"/>
    <w:rsid w:val="001110EF"/>
    <w:rsid w:val="001118C7"/>
    <w:rsid w:val="00116143"/>
    <w:rsid w:val="00117189"/>
    <w:rsid w:val="00117954"/>
    <w:rsid w:val="00122589"/>
    <w:rsid w:val="0012297E"/>
    <w:rsid w:val="00122B8B"/>
    <w:rsid w:val="001237DD"/>
    <w:rsid w:val="0012525B"/>
    <w:rsid w:val="001255FE"/>
    <w:rsid w:val="00125638"/>
    <w:rsid w:val="001256D2"/>
    <w:rsid w:val="00125B28"/>
    <w:rsid w:val="00127930"/>
    <w:rsid w:val="001306BD"/>
    <w:rsid w:val="0013282F"/>
    <w:rsid w:val="001334FD"/>
    <w:rsid w:val="001344A4"/>
    <w:rsid w:val="00135633"/>
    <w:rsid w:val="001360A8"/>
    <w:rsid w:val="00141877"/>
    <w:rsid w:val="00143D25"/>
    <w:rsid w:val="0014401B"/>
    <w:rsid w:val="001466B8"/>
    <w:rsid w:val="001476B6"/>
    <w:rsid w:val="00147968"/>
    <w:rsid w:val="00147ACF"/>
    <w:rsid w:val="00151219"/>
    <w:rsid w:val="0015137C"/>
    <w:rsid w:val="0015151E"/>
    <w:rsid w:val="00151941"/>
    <w:rsid w:val="0015239D"/>
    <w:rsid w:val="00153A1A"/>
    <w:rsid w:val="0015433B"/>
    <w:rsid w:val="00154BD5"/>
    <w:rsid w:val="0015525B"/>
    <w:rsid w:val="001561E2"/>
    <w:rsid w:val="00157D56"/>
    <w:rsid w:val="001612BA"/>
    <w:rsid w:val="00170E07"/>
    <w:rsid w:val="00171255"/>
    <w:rsid w:val="00171B84"/>
    <w:rsid w:val="0017391A"/>
    <w:rsid w:val="00173AEF"/>
    <w:rsid w:val="00173E3A"/>
    <w:rsid w:val="00177410"/>
    <w:rsid w:val="00177F7E"/>
    <w:rsid w:val="001800C9"/>
    <w:rsid w:val="00180101"/>
    <w:rsid w:val="0018176C"/>
    <w:rsid w:val="00181AFF"/>
    <w:rsid w:val="0018237B"/>
    <w:rsid w:val="00183871"/>
    <w:rsid w:val="00183DB1"/>
    <w:rsid w:val="00193E98"/>
    <w:rsid w:val="001969FD"/>
    <w:rsid w:val="001979B7"/>
    <w:rsid w:val="001A0A4D"/>
    <w:rsid w:val="001A0FAF"/>
    <w:rsid w:val="001A19B2"/>
    <w:rsid w:val="001A2319"/>
    <w:rsid w:val="001A5448"/>
    <w:rsid w:val="001B0274"/>
    <w:rsid w:val="001B1351"/>
    <w:rsid w:val="001B195A"/>
    <w:rsid w:val="001B1E8A"/>
    <w:rsid w:val="001B41DC"/>
    <w:rsid w:val="001B4B75"/>
    <w:rsid w:val="001B741F"/>
    <w:rsid w:val="001C2AC1"/>
    <w:rsid w:val="001C3483"/>
    <w:rsid w:val="001C3A68"/>
    <w:rsid w:val="001C3CF5"/>
    <w:rsid w:val="001C4478"/>
    <w:rsid w:val="001C63B8"/>
    <w:rsid w:val="001C7818"/>
    <w:rsid w:val="001D0C72"/>
    <w:rsid w:val="001D314E"/>
    <w:rsid w:val="001D4977"/>
    <w:rsid w:val="001D4F85"/>
    <w:rsid w:val="001D56B6"/>
    <w:rsid w:val="001D60C7"/>
    <w:rsid w:val="001D616C"/>
    <w:rsid w:val="001D7D3A"/>
    <w:rsid w:val="001E0728"/>
    <w:rsid w:val="001E0F7A"/>
    <w:rsid w:val="001E54F4"/>
    <w:rsid w:val="001E5854"/>
    <w:rsid w:val="001E6F04"/>
    <w:rsid w:val="001E7EC7"/>
    <w:rsid w:val="001F215A"/>
    <w:rsid w:val="001F403E"/>
    <w:rsid w:val="001F40DD"/>
    <w:rsid w:val="001F46CA"/>
    <w:rsid w:val="001F5696"/>
    <w:rsid w:val="001F5B56"/>
    <w:rsid w:val="001F5C76"/>
    <w:rsid w:val="001F6AE3"/>
    <w:rsid w:val="00201F9D"/>
    <w:rsid w:val="0020583C"/>
    <w:rsid w:val="002104B3"/>
    <w:rsid w:val="00212053"/>
    <w:rsid w:val="00212572"/>
    <w:rsid w:val="00212700"/>
    <w:rsid w:val="00216328"/>
    <w:rsid w:val="0021659F"/>
    <w:rsid w:val="00217C67"/>
    <w:rsid w:val="00221E2F"/>
    <w:rsid w:val="00222D96"/>
    <w:rsid w:val="00223C88"/>
    <w:rsid w:val="0022481F"/>
    <w:rsid w:val="00231B11"/>
    <w:rsid w:val="0023329F"/>
    <w:rsid w:val="0023338A"/>
    <w:rsid w:val="002339FB"/>
    <w:rsid w:val="00233B85"/>
    <w:rsid w:val="00235EA6"/>
    <w:rsid w:val="00236C37"/>
    <w:rsid w:val="00237C8D"/>
    <w:rsid w:val="00240D39"/>
    <w:rsid w:val="0024260E"/>
    <w:rsid w:val="00242CD6"/>
    <w:rsid w:val="00247EB1"/>
    <w:rsid w:val="00252BAD"/>
    <w:rsid w:val="00252EFB"/>
    <w:rsid w:val="0025347D"/>
    <w:rsid w:val="00253B21"/>
    <w:rsid w:val="002540C2"/>
    <w:rsid w:val="002541D3"/>
    <w:rsid w:val="002552FB"/>
    <w:rsid w:val="00256E53"/>
    <w:rsid w:val="00257674"/>
    <w:rsid w:val="00260525"/>
    <w:rsid w:val="002607E3"/>
    <w:rsid w:val="0026100A"/>
    <w:rsid w:val="002618A4"/>
    <w:rsid w:val="00264323"/>
    <w:rsid w:val="002702BB"/>
    <w:rsid w:val="00271BF2"/>
    <w:rsid w:val="002729B3"/>
    <w:rsid w:val="002731AB"/>
    <w:rsid w:val="002740B5"/>
    <w:rsid w:val="00275AA3"/>
    <w:rsid w:val="0028302A"/>
    <w:rsid w:val="00283535"/>
    <w:rsid w:val="002835B9"/>
    <w:rsid w:val="00283F64"/>
    <w:rsid w:val="00286227"/>
    <w:rsid w:val="00286723"/>
    <w:rsid w:val="00291325"/>
    <w:rsid w:val="00292603"/>
    <w:rsid w:val="00293EA9"/>
    <w:rsid w:val="00294921"/>
    <w:rsid w:val="00294E8D"/>
    <w:rsid w:val="00295FF2"/>
    <w:rsid w:val="00296A4B"/>
    <w:rsid w:val="00296CB9"/>
    <w:rsid w:val="00297C07"/>
    <w:rsid w:val="00297CAE"/>
    <w:rsid w:val="002A0346"/>
    <w:rsid w:val="002A042C"/>
    <w:rsid w:val="002A1641"/>
    <w:rsid w:val="002A2040"/>
    <w:rsid w:val="002A21E1"/>
    <w:rsid w:val="002A2A60"/>
    <w:rsid w:val="002A329A"/>
    <w:rsid w:val="002A47E7"/>
    <w:rsid w:val="002A4A89"/>
    <w:rsid w:val="002A60D5"/>
    <w:rsid w:val="002A6C6B"/>
    <w:rsid w:val="002A75D1"/>
    <w:rsid w:val="002B0A61"/>
    <w:rsid w:val="002B145D"/>
    <w:rsid w:val="002B2493"/>
    <w:rsid w:val="002B2759"/>
    <w:rsid w:val="002B38D1"/>
    <w:rsid w:val="002B3B25"/>
    <w:rsid w:val="002B4AF1"/>
    <w:rsid w:val="002B5E96"/>
    <w:rsid w:val="002C005C"/>
    <w:rsid w:val="002C008B"/>
    <w:rsid w:val="002C0F2D"/>
    <w:rsid w:val="002C15DB"/>
    <w:rsid w:val="002C270C"/>
    <w:rsid w:val="002C7194"/>
    <w:rsid w:val="002C7385"/>
    <w:rsid w:val="002C79EA"/>
    <w:rsid w:val="002D26C5"/>
    <w:rsid w:val="002D3371"/>
    <w:rsid w:val="002D39E6"/>
    <w:rsid w:val="002D408D"/>
    <w:rsid w:val="002D50DD"/>
    <w:rsid w:val="002D5ABC"/>
    <w:rsid w:val="002D71ED"/>
    <w:rsid w:val="002D738E"/>
    <w:rsid w:val="002E0EF3"/>
    <w:rsid w:val="002E1460"/>
    <w:rsid w:val="002E19A1"/>
    <w:rsid w:val="002E2E78"/>
    <w:rsid w:val="002E4C26"/>
    <w:rsid w:val="002E597D"/>
    <w:rsid w:val="002E5CD4"/>
    <w:rsid w:val="002E610F"/>
    <w:rsid w:val="002E7517"/>
    <w:rsid w:val="002F227A"/>
    <w:rsid w:val="002F45DD"/>
    <w:rsid w:val="002F52CF"/>
    <w:rsid w:val="002F6286"/>
    <w:rsid w:val="00300FE0"/>
    <w:rsid w:val="0030116D"/>
    <w:rsid w:val="00301756"/>
    <w:rsid w:val="00301D78"/>
    <w:rsid w:val="00304167"/>
    <w:rsid w:val="00304625"/>
    <w:rsid w:val="00304AD5"/>
    <w:rsid w:val="00305D19"/>
    <w:rsid w:val="003062D2"/>
    <w:rsid w:val="00307FFE"/>
    <w:rsid w:val="003112D7"/>
    <w:rsid w:val="00312EFE"/>
    <w:rsid w:val="003154E7"/>
    <w:rsid w:val="003229B3"/>
    <w:rsid w:val="00324927"/>
    <w:rsid w:val="003254CE"/>
    <w:rsid w:val="00325705"/>
    <w:rsid w:val="003258C7"/>
    <w:rsid w:val="00326BEC"/>
    <w:rsid w:val="00331DCA"/>
    <w:rsid w:val="003323BB"/>
    <w:rsid w:val="00332916"/>
    <w:rsid w:val="00333F1E"/>
    <w:rsid w:val="003357FE"/>
    <w:rsid w:val="00335992"/>
    <w:rsid w:val="00335C6B"/>
    <w:rsid w:val="00336FDC"/>
    <w:rsid w:val="0034008F"/>
    <w:rsid w:val="003407AA"/>
    <w:rsid w:val="003419F8"/>
    <w:rsid w:val="003457C7"/>
    <w:rsid w:val="00347578"/>
    <w:rsid w:val="00350534"/>
    <w:rsid w:val="00352C62"/>
    <w:rsid w:val="003539A7"/>
    <w:rsid w:val="0035458F"/>
    <w:rsid w:val="00354E49"/>
    <w:rsid w:val="0035553D"/>
    <w:rsid w:val="00356A42"/>
    <w:rsid w:val="00356BF5"/>
    <w:rsid w:val="003578A0"/>
    <w:rsid w:val="00360B3B"/>
    <w:rsid w:val="003618F9"/>
    <w:rsid w:val="00364E0D"/>
    <w:rsid w:val="00366CFF"/>
    <w:rsid w:val="003674D9"/>
    <w:rsid w:val="0037033A"/>
    <w:rsid w:val="003707F9"/>
    <w:rsid w:val="003753CD"/>
    <w:rsid w:val="003755A2"/>
    <w:rsid w:val="003764AC"/>
    <w:rsid w:val="003800A6"/>
    <w:rsid w:val="0038024B"/>
    <w:rsid w:val="00380760"/>
    <w:rsid w:val="00380FCD"/>
    <w:rsid w:val="00382779"/>
    <w:rsid w:val="003833BB"/>
    <w:rsid w:val="0038433D"/>
    <w:rsid w:val="00385940"/>
    <w:rsid w:val="0038665D"/>
    <w:rsid w:val="00386DD8"/>
    <w:rsid w:val="00386E34"/>
    <w:rsid w:val="00387994"/>
    <w:rsid w:val="00392339"/>
    <w:rsid w:val="00392866"/>
    <w:rsid w:val="00393A78"/>
    <w:rsid w:val="00395FF7"/>
    <w:rsid w:val="00397568"/>
    <w:rsid w:val="003A0C2D"/>
    <w:rsid w:val="003A1111"/>
    <w:rsid w:val="003A16BD"/>
    <w:rsid w:val="003A22E5"/>
    <w:rsid w:val="003A2D18"/>
    <w:rsid w:val="003A4064"/>
    <w:rsid w:val="003A5CC5"/>
    <w:rsid w:val="003A64F5"/>
    <w:rsid w:val="003A6B10"/>
    <w:rsid w:val="003B128B"/>
    <w:rsid w:val="003B15E8"/>
    <w:rsid w:val="003B1925"/>
    <w:rsid w:val="003B4205"/>
    <w:rsid w:val="003B63F6"/>
    <w:rsid w:val="003B6D91"/>
    <w:rsid w:val="003B71AC"/>
    <w:rsid w:val="003C1146"/>
    <w:rsid w:val="003C2265"/>
    <w:rsid w:val="003C2C2A"/>
    <w:rsid w:val="003C48F6"/>
    <w:rsid w:val="003C50AC"/>
    <w:rsid w:val="003C54D9"/>
    <w:rsid w:val="003C551B"/>
    <w:rsid w:val="003C5A33"/>
    <w:rsid w:val="003C6388"/>
    <w:rsid w:val="003C6BD4"/>
    <w:rsid w:val="003D0AD4"/>
    <w:rsid w:val="003D35E8"/>
    <w:rsid w:val="003D3CE7"/>
    <w:rsid w:val="003D469A"/>
    <w:rsid w:val="003D5613"/>
    <w:rsid w:val="003D5BD3"/>
    <w:rsid w:val="003D7D04"/>
    <w:rsid w:val="003E0408"/>
    <w:rsid w:val="003E0427"/>
    <w:rsid w:val="003E0489"/>
    <w:rsid w:val="003E0550"/>
    <w:rsid w:val="003E2065"/>
    <w:rsid w:val="003E566A"/>
    <w:rsid w:val="003E5AD4"/>
    <w:rsid w:val="003E6165"/>
    <w:rsid w:val="003E6CD3"/>
    <w:rsid w:val="003E6FC1"/>
    <w:rsid w:val="003E7863"/>
    <w:rsid w:val="003E78A6"/>
    <w:rsid w:val="003E7F1E"/>
    <w:rsid w:val="003F0C5A"/>
    <w:rsid w:val="003F1AE6"/>
    <w:rsid w:val="003F3BEB"/>
    <w:rsid w:val="003F4B83"/>
    <w:rsid w:val="003F4C6B"/>
    <w:rsid w:val="003F6358"/>
    <w:rsid w:val="003F7BA6"/>
    <w:rsid w:val="003F7C07"/>
    <w:rsid w:val="004029DA"/>
    <w:rsid w:val="00404DA0"/>
    <w:rsid w:val="00407A02"/>
    <w:rsid w:val="004120C5"/>
    <w:rsid w:val="004121C2"/>
    <w:rsid w:val="004122AD"/>
    <w:rsid w:val="00412547"/>
    <w:rsid w:val="00414AC8"/>
    <w:rsid w:val="00417B56"/>
    <w:rsid w:val="004218BB"/>
    <w:rsid w:val="004227F2"/>
    <w:rsid w:val="004259A1"/>
    <w:rsid w:val="00426C58"/>
    <w:rsid w:val="0042751E"/>
    <w:rsid w:val="004276B2"/>
    <w:rsid w:val="00431B3D"/>
    <w:rsid w:val="00431CCE"/>
    <w:rsid w:val="00433C02"/>
    <w:rsid w:val="00436408"/>
    <w:rsid w:val="00436435"/>
    <w:rsid w:val="00437408"/>
    <w:rsid w:val="00437C38"/>
    <w:rsid w:val="00440F58"/>
    <w:rsid w:val="004445D3"/>
    <w:rsid w:val="00445C59"/>
    <w:rsid w:val="00445DF0"/>
    <w:rsid w:val="004502CC"/>
    <w:rsid w:val="004503F0"/>
    <w:rsid w:val="00455D08"/>
    <w:rsid w:val="00456E6E"/>
    <w:rsid w:val="0045758D"/>
    <w:rsid w:val="004576E9"/>
    <w:rsid w:val="00460552"/>
    <w:rsid w:val="0046057B"/>
    <w:rsid w:val="00460A4A"/>
    <w:rsid w:val="00465379"/>
    <w:rsid w:val="00466210"/>
    <w:rsid w:val="00466BEC"/>
    <w:rsid w:val="00466DD4"/>
    <w:rsid w:val="00473744"/>
    <w:rsid w:val="004765A4"/>
    <w:rsid w:val="00477F3B"/>
    <w:rsid w:val="004806F7"/>
    <w:rsid w:val="004806FB"/>
    <w:rsid w:val="00485201"/>
    <w:rsid w:val="00487444"/>
    <w:rsid w:val="00490262"/>
    <w:rsid w:val="0049291D"/>
    <w:rsid w:val="00493D36"/>
    <w:rsid w:val="00495D99"/>
    <w:rsid w:val="004960E1"/>
    <w:rsid w:val="00496419"/>
    <w:rsid w:val="00496483"/>
    <w:rsid w:val="004978CF"/>
    <w:rsid w:val="004A0AA8"/>
    <w:rsid w:val="004A1AED"/>
    <w:rsid w:val="004A6755"/>
    <w:rsid w:val="004A675A"/>
    <w:rsid w:val="004B0748"/>
    <w:rsid w:val="004B12A0"/>
    <w:rsid w:val="004B34DB"/>
    <w:rsid w:val="004B3E75"/>
    <w:rsid w:val="004B5172"/>
    <w:rsid w:val="004B62B9"/>
    <w:rsid w:val="004B687C"/>
    <w:rsid w:val="004B76F0"/>
    <w:rsid w:val="004B7E06"/>
    <w:rsid w:val="004C0151"/>
    <w:rsid w:val="004C0201"/>
    <w:rsid w:val="004C655F"/>
    <w:rsid w:val="004D2A67"/>
    <w:rsid w:val="004D4D3B"/>
    <w:rsid w:val="004D5CCC"/>
    <w:rsid w:val="004D6AEB"/>
    <w:rsid w:val="004D7AE2"/>
    <w:rsid w:val="004E3E0A"/>
    <w:rsid w:val="004E3EA0"/>
    <w:rsid w:val="004E632E"/>
    <w:rsid w:val="004E7810"/>
    <w:rsid w:val="004E7E04"/>
    <w:rsid w:val="004F20C2"/>
    <w:rsid w:val="004F295B"/>
    <w:rsid w:val="004F2F60"/>
    <w:rsid w:val="004F331E"/>
    <w:rsid w:val="004F4E6B"/>
    <w:rsid w:val="004F5E97"/>
    <w:rsid w:val="004F63E4"/>
    <w:rsid w:val="00500A8E"/>
    <w:rsid w:val="00502CF5"/>
    <w:rsid w:val="00502F07"/>
    <w:rsid w:val="00503114"/>
    <w:rsid w:val="0050452F"/>
    <w:rsid w:val="00505965"/>
    <w:rsid w:val="00505DC4"/>
    <w:rsid w:val="00506459"/>
    <w:rsid w:val="005072EB"/>
    <w:rsid w:val="005119CD"/>
    <w:rsid w:val="00511FB2"/>
    <w:rsid w:val="00512F56"/>
    <w:rsid w:val="0051302E"/>
    <w:rsid w:val="00514F4C"/>
    <w:rsid w:val="00517288"/>
    <w:rsid w:val="005176DD"/>
    <w:rsid w:val="005245C1"/>
    <w:rsid w:val="00524990"/>
    <w:rsid w:val="00524C09"/>
    <w:rsid w:val="00525A5E"/>
    <w:rsid w:val="00527448"/>
    <w:rsid w:val="005279D5"/>
    <w:rsid w:val="00527A13"/>
    <w:rsid w:val="00530D74"/>
    <w:rsid w:val="00531274"/>
    <w:rsid w:val="005321D0"/>
    <w:rsid w:val="0053245B"/>
    <w:rsid w:val="00532986"/>
    <w:rsid w:val="0053345C"/>
    <w:rsid w:val="0053411A"/>
    <w:rsid w:val="00534DCC"/>
    <w:rsid w:val="00534EC3"/>
    <w:rsid w:val="00535094"/>
    <w:rsid w:val="00535205"/>
    <w:rsid w:val="005369E2"/>
    <w:rsid w:val="005370F1"/>
    <w:rsid w:val="00537A44"/>
    <w:rsid w:val="005401CF"/>
    <w:rsid w:val="00540A64"/>
    <w:rsid w:val="00541218"/>
    <w:rsid w:val="00541302"/>
    <w:rsid w:val="00541E77"/>
    <w:rsid w:val="00542A86"/>
    <w:rsid w:val="00543CE3"/>
    <w:rsid w:val="00543EDB"/>
    <w:rsid w:val="00545375"/>
    <w:rsid w:val="00545959"/>
    <w:rsid w:val="005462AF"/>
    <w:rsid w:val="005466F5"/>
    <w:rsid w:val="005476EB"/>
    <w:rsid w:val="005517B2"/>
    <w:rsid w:val="00552E7F"/>
    <w:rsid w:val="00554E10"/>
    <w:rsid w:val="00557032"/>
    <w:rsid w:val="00560398"/>
    <w:rsid w:val="005608E7"/>
    <w:rsid w:val="00562C03"/>
    <w:rsid w:val="00562CE0"/>
    <w:rsid w:val="005634ED"/>
    <w:rsid w:val="005638AC"/>
    <w:rsid w:val="00563FFB"/>
    <w:rsid w:val="00564596"/>
    <w:rsid w:val="00564936"/>
    <w:rsid w:val="00567FF8"/>
    <w:rsid w:val="00570AAD"/>
    <w:rsid w:val="00571FC5"/>
    <w:rsid w:val="005729DE"/>
    <w:rsid w:val="005735A9"/>
    <w:rsid w:val="00573F3F"/>
    <w:rsid w:val="00574173"/>
    <w:rsid w:val="00574326"/>
    <w:rsid w:val="0057445F"/>
    <w:rsid w:val="0057452F"/>
    <w:rsid w:val="00575275"/>
    <w:rsid w:val="00577EC1"/>
    <w:rsid w:val="0058114C"/>
    <w:rsid w:val="00581FF0"/>
    <w:rsid w:val="00582D76"/>
    <w:rsid w:val="00582FDC"/>
    <w:rsid w:val="0058500A"/>
    <w:rsid w:val="005851C2"/>
    <w:rsid w:val="005868BC"/>
    <w:rsid w:val="00586AC1"/>
    <w:rsid w:val="00587EC7"/>
    <w:rsid w:val="00591F4C"/>
    <w:rsid w:val="00594A9C"/>
    <w:rsid w:val="00594D30"/>
    <w:rsid w:val="005959E7"/>
    <w:rsid w:val="005966FE"/>
    <w:rsid w:val="005A0228"/>
    <w:rsid w:val="005A1328"/>
    <w:rsid w:val="005A16B7"/>
    <w:rsid w:val="005A24D3"/>
    <w:rsid w:val="005A374A"/>
    <w:rsid w:val="005A37F9"/>
    <w:rsid w:val="005A55FD"/>
    <w:rsid w:val="005A66B2"/>
    <w:rsid w:val="005A66DE"/>
    <w:rsid w:val="005B016B"/>
    <w:rsid w:val="005B0DF9"/>
    <w:rsid w:val="005B2240"/>
    <w:rsid w:val="005B283C"/>
    <w:rsid w:val="005B2AFB"/>
    <w:rsid w:val="005B2EF5"/>
    <w:rsid w:val="005B2F82"/>
    <w:rsid w:val="005B491A"/>
    <w:rsid w:val="005B4AE5"/>
    <w:rsid w:val="005B5977"/>
    <w:rsid w:val="005B6D62"/>
    <w:rsid w:val="005B78F6"/>
    <w:rsid w:val="005C17A8"/>
    <w:rsid w:val="005C1F56"/>
    <w:rsid w:val="005C4A25"/>
    <w:rsid w:val="005C5089"/>
    <w:rsid w:val="005C5719"/>
    <w:rsid w:val="005C783A"/>
    <w:rsid w:val="005C7B3D"/>
    <w:rsid w:val="005D136C"/>
    <w:rsid w:val="005D2281"/>
    <w:rsid w:val="005D26F4"/>
    <w:rsid w:val="005D3583"/>
    <w:rsid w:val="005D3C7E"/>
    <w:rsid w:val="005D3DD1"/>
    <w:rsid w:val="005D42B6"/>
    <w:rsid w:val="005D4832"/>
    <w:rsid w:val="005D5A10"/>
    <w:rsid w:val="005D5BC8"/>
    <w:rsid w:val="005D683D"/>
    <w:rsid w:val="005D7395"/>
    <w:rsid w:val="005E0BB5"/>
    <w:rsid w:val="005E1C65"/>
    <w:rsid w:val="005E2760"/>
    <w:rsid w:val="005E4CC7"/>
    <w:rsid w:val="005E5434"/>
    <w:rsid w:val="005E5CAE"/>
    <w:rsid w:val="005E6CA5"/>
    <w:rsid w:val="005F08DD"/>
    <w:rsid w:val="005F17F6"/>
    <w:rsid w:val="005F27E6"/>
    <w:rsid w:val="005F327E"/>
    <w:rsid w:val="005F7505"/>
    <w:rsid w:val="00601E7B"/>
    <w:rsid w:val="00602025"/>
    <w:rsid w:val="006025B2"/>
    <w:rsid w:val="00602F98"/>
    <w:rsid w:val="006048BE"/>
    <w:rsid w:val="0060497E"/>
    <w:rsid w:val="00604DBC"/>
    <w:rsid w:val="006068AA"/>
    <w:rsid w:val="006076DB"/>
    <w:rsid w:val="006079B4"/>
    <w:rsid w:val="00616006"/>
    <w:rsid w:val="00617B48"/>
    <w:rsid w:val="00621DF5"/>
    <w:rsid w:val="00622AAD"/>
    <w:rsid w:val="00623A65"/>
    <w:rsid w:val="006253F7"/>
    <w:rsid w:val="00625EC5"/>
    <w:rsid w:val="006264D7"/>
    <w:rsid w:val="00626AB1"/>
    <w:rsid w:val="00626BE9"/>
    <w:rsid w:val="006300E7"/>
    <w:rsid w:val="0063054E"/>
    <w:rsid w:val="00631877"/>
    <w:rsid w:val="00632DE1"/>
    <w:rsid w:val="00633ED9"/>
    <w:rsid w:val="00635DF0"/>
    <w:rsid w:val="00636FE6"/>
    <w:rsid w:val="00640540"/>
    <w:rsid w:val="0064279A"/>
    <w:rsid w:val="006429ED"/>
    <w:rsid w:val="00642AD8"/>
    <w:rsid w:val="00643E71"/>
    <w:rsid w:val="006447BF"/>
    <w:rsid w:val="00647642"/>
    <w:rsid w:val="006476BA"/>
    <w:rsid w:val="00647811"/>
    <w:rsid w:val="00651742"/>
    <w:rsid w:val="00651A0E"/>
    <w:rsid w:val="00653310"/>
    <w:rsid w:val="00654A02"/>
    <w:rsid w:val="00657E2A"/>
    <w:rsid w:val="00660152"/>
    <w:rsid w:val="006623D7"/>
    <w:rsid w:val="00662BDF"/>
    <w:rsid w:val="00663984"/>
    <w:rsid w:val="00663A77"/>
    <w:rsid w:val="00666B16"/>
    <w:rsid w:val="006705A5"/>
    <w:rsid w:val="00670B86"/>
    <w:rsid w:val="00670D98"/>
    <w:rsid w:val="006731FD"/>
    <w:rsid w:val="00673281"/>
    <w:rsid w:val="00674F69"/>
    <w:rsid w:val="0067606C"/>
    <w:rsid w:val="006760DF"/>
    <w:rsid w:val="00676A31"/>
    <w:rsid w:val="00677EA8"/>
    <w:rsid w:val="006822EF"/>
    <w:rsid w:val="00682754"/>
    <w:rsid w:val="00683876"/>
    <w:rsid w:val="00685F81"/>
    <w:rsid w:val="006909F6"/>
    <w:rsid w:val="00692205"/>
    <w:rsid w:val="00692A39"/>
    <w:rsid w:val="006A111A"/>
    <w:rsid w:val="006A180E"/>
    <w:rsid w:val="006A2F6D"/>
    <w:rsid w:val="006A677E"/>
    <w:rsid w:val="006A6C46"/>
    <w:rsid w:val="006B054A"/>
    <w:rsid w:val="006B1296"/>
    <w:rsid w:val="006B1CD9"/>
    <w:rsid w:val="006B27C9"/>
    <w:rsid w:val="006B2B60"/>
    <w:rsid w:val="006B368C"/>
    <w:rsid w:val="006B40C8"/>
    <w:rsid w:val="006B45D2"/>
    <w:rsid w:val="006B53AF"/>
    <w:rsid w:val="006B5562"/>
    <w:rsid w:val="006C04B6"/>
    <w:rsid w:val="006C0AE3"/>
    <w:rsid w:val="006C0D55"/>
    <w:rsid w:val="006C1D1D"/>
    <w:rsid w:val="006C2072"/>
    <w:rsid w:val="006D0E8D"/>
    <w:rsid w:val="006D1AB5"/>
    <w:rsid w:val="006D33CA"/>
    <w:rsid w:val="006D3F66"/>
    <w:rsid w:val="006D6235"/>
    <w:rsid w:val="006D6BD5"/>
    <w:rsid w:val="006E1B01"/>
    <w:rsid w:val="006E45BB"/>
    <w:rsid w:val="006E63E5"/>
    <w:rsid w:val="006E682E"/>
    <w:rsid w:val="006E72A5"/>
    <w:rsid w:val="006F1358"/>
    <w:rsid w:val="006F2ED4"/>
    <w:rsid w:val="006F4997"/>
    <w:rsid w:val="006F4B65"/>
    <w:rsid w:val="006F6629"/>
    <w:rsid w:val="006F6E48"/>
    <w:rsid w:val="007022CB"/>
    <w:rsid w:val="00706AFD"/>
    <w:rsid w:val="00706F31"/>
    <w:rsid w:val="0070740A"/>
    <w:rsid w:val="00710D6B"/>
    <w:rsid w:val="00712320"/>
    <w:rsid w:val="00721783"/>
    <w:rsid w:val="00721B02"/>
    <w:rsid w:val="00721D65"/>
    <w:rsid w:val="007220FB"/>
    <w:rsid w:val="00726024"/>
    <w:rsid w:val="00726176"/>
    <w:rsid w:val="007267B5"/>
    <w:rsid w:val="00726F98"/>
    <w:rsid w:val="0072701F"/>
    <w:rsid w:val="00730751"/>
    <w:rsid w:val="007313FE"/>
    <w:rsid w:val="00732B15"/>
    <w:rsid w:val="00734785"/>
    <w:rsid w:val="00734EFF"/>
    <w:rsid w:val="0073668C"/>
    <w:rsid w:val="0073769A"/>
    <w:rsid w:val="00742DE7"/>
    <w:rsid w:val="00743C91"/>
    <w:rsid w:val="007457B8"/>
    <w:rsid w:val="00745C5A"/>
    <w:rsid w:val="0074607D"/>
    <w:rsid w:val="007462DF"/>
    <w:rsid w:val="0074754F"/>
    <w:rsid w:val="00747B8E"/>
    <w:rsid w:val="00752636"/>
    <w:rsid w:val="00752D3B"/>
    <w:rsid w:val="007550C1"/>
    <w:rsid w:val="00756DAC"/>
    <w:rsid w:val="00757FFC"/>
    <w:rsid w:val="00760984"/>
    <w:rsid w:val="00763AC2"/>
    <w:rsid w:val="00766052"/>
    <w:rsid w:val="007666F2"/>
    <w:rsid w:val="00767817"/>
    <w:rsid w:val="007707EC"/>
    <w:rsid w:val="00771102"/>
    <w:rsid w:val="00771DA5"/>
    <w:rsid w:val="0077301E"/>
    <w:rsid w:val="0077655E"/>
    <w:rsid w:val="00781883"/>
    <w:rsid w:val="00781D53"/>
    <w:rsid w:val="00782119"/>
    <w:rsid w:val="00782599"/>
    <w:rsid w:val="00782F3E"/>
    <w:rsid w:val="00783620"/>
    <w:rsid w:val="007839F0"/>
    <w:rsid w:val="00787C08"/>
    <w:rsid w:val="00787EB0"/>
    <w:rsid w:val="00790A90"/>
    <w:rsid w:val="00792FFC"/>
    <w:rsid w:val="007936F1"/>
    <w:rsid w:val="00793AA3"/>
    <w:rsid w:val="0079429A"/>
    <w:rsid w:val="0079552B"/>
    <w:rsid w:val="0079555A"/>
    <w:rsid w:val="00795755"/>
    <w:rsid w:val="0079597B"/>
    <w:rsid w:val="00797A34"/>
    <w:rsid w:val="007A134F"/>
    <w:rsid w:val="007A15AF"/>
    <w:rsid w:val="007A1F84"/>
    <w:rsid w:val="007A221C"/>
    <w:rsid w:val="007A4B22"/>
    <w:rsid w:val="007A526B"/>
    <w:rsid w:val="007A5D6A"/>
    <w:rsid w:val="007A66C7"/>
    <w:rsid w:val="007B1506"/>
    <w:rsid w:val="007B1EE4"/>
    <w:rsid w:val="007B2466"/>
    <w:rsid w:val="007B4B0F"/>
    <w:rsid w:val="007B616F"/>
    <w:rsid w:val="007B7307"/>
    <w:rsid w:val="007B756E"/>
    <w:rsid w:val="007C0720"/>
    <w:rsid w:val="007C0EBC"/>
    <w:rsid w:val="007C0F11"/>
    <w:rsid w:val="007C2E0A"/>
    <w:rsid w:val="007C3F0D"/>
    <w:rsid w:val="007C52D2"/>
    <w:rsid w:val="007C5537"/>
    <w:rsid w:val="007C642D"/>
    <w:rsid w:val="007D061C"/>
    <w:rsid w:val="007D0682"/>
    <w:rsid w:val="007D078F"/>
    <w:rsid w:val="007D115D"/>
    <w:rsid w:val="007D3E28"/>
    <w:rsid w:val="007D4640"/>
    <w:rsid w:val="007D4F46"/>
    <w:rsid w:val="007D4FC4"/>
    <w:rsid w:val="007D65F4"/>
    <w:rsid w:val="007D6DCD"/>
    <w:rsid w:val="007D7360"/>
    <w:rsid w:val="007E04E5"/>
    <w:rsid w:val="007E26B1"/>
    <w:rsid w:val="007E44AC"/>
    <w:rsid w:val="007E49EA"/>
    <w:rsid w:val="007E507F"/>
    <w:rsid w:val="007E5A16"/>
    <w:rsid w:val="007E5EA2"/>
    <w:rsid w:val="007E6260"/>
    <w:rsid w:val="007E72E3"/>
    <w:rsid w:val="007E7438"/>
    <w:rsid w:val="007E7F32"/>
    <w:rsid w:val="007F0645"/>
    <w:rsid w:val="007F2AEF"/>
    <w:rsid w:val="007F3189"/>
    <w:rsid w:val="007F45C9"/>
    <w:rsid w:val="007F4816"/>
    <w:rsid w:val="007F612D"/>
    <w:rsid w:val="007F74C7"/>
    <w:rsid w:val="007F7E94"/>
    <w:rsid w:val="008002AE"/>
    <w:rsid w:val="008007D8"/>
    <w:rsid w:val="00800A08"/>
    <w:rsid w:val="00801C0C"/>
    <w:rsid w:val="008023F9"/>
    <w:rsid w:val="008061C3"/>
    <w:rsid w:val="008066DE"/>
    <w:rsid w:val="00806901"/>
    <w:rsid w:val="00810038"/>
    <w:rsid w:val="00810600"/>
    <w:rsid w:val="0081379F"/>
    <w:rsid w:val="00814E45"/>
    <w:rsid w:val="00815015"/>
    <w:rsid w:val="00815468"/>
    <w:rsid w:val="008172D6"/>
    <w:rsid w:val="00817C1E"/>
    <w:rsid w:val="00817D8F"/>
    <w:rsid w:val="0082204A"/>
    <w:rsid w:val="0082213F"/>
    <w:rsid w:val="0082546F"/>
    <w:rsid w:val="00826FBC"/>
    <w:rsid w:val="0082730E"/>
    <w:rsid w:val="00827D23"/>
    <w:rsid w:val="008300CE"/>
    <w:rsid w:val="0083134D"/>
    <w:rsid w:val="0083185F"/>
    <w:rsid w:val="0083193F"/>
    <w:rsid w:val="00831C72"/>
    <w:rsid w:val="008324CF"/>
    <w:rsid w:val="008338F1"/>
    <w:rsid w:val="00834160"/>
    <w:rsid w:val="00834D01"/>
    <w:rsid w:val="0083737B"/>
    <w:rsid w:val="008373CA"/>
    <w:rsid w:val="008374C3"/>
    <w:rsid w:val="0084254C"/>
    <w:rsid w:val="00842719"/>
    <w:rsid w:val="00844D3B"/>
    <w:rsid w:val="0084507B"/>
    <w:rsid w:val="008450E5"/>
    <w:rsid w:val="0084552B"/>
    <w:rsid w:val="00845BF1"/>
    <w:rsid w:val="008501B0"/>
    <w:rsid w:val="00850CDE"/>
    <w:rsid w:val="00852364"/>
    <w:rsid w:val="008535FF"/>
    <w:rsid w:val="008543D0"/>
    <w:rsid w:val="0085488F"/>
    <w:rsid w:val="00857BE1"/>
    <w:rsid w:val="008602C1"/>
    <w:rsid w:val="0086269B"/>
    <w:rsid w:val="00863B8B"/>
    <w:rsid w:val="00865258"/>
    <w:rsid w:val="008659AB"/>
    <w:rsid w:val="00866CA6"/>
    <w:rsid w:val="00872933"/>
    <w:rsid w:val="00872E1F"/>
    <w:rsid w:val="008735F4"/>
    <w:rsid w:val="008736CC"/>
    <w:rsid w:val="00877270"/>
    <w:rsid w:val="008802BD"/>
    <w:rsid w:val="008857A4"/>
    <w:rsid w:val="00885B93"/>
    <w:rsid w:val="00885F4F"/>
    <w:rsid w:val="00893BF2"/>
    <w:rsid w:val="008941B1"/>
    <w:rsid w:val="0089494E"/>
    <w:rsid w:val="00894C95"/>
    <w:rsid w:val="00896BCF"/>
    <w:rsid w:val="008A041D"/>
    <w:rsid w:val="008A0CE6"/>
    <w:rsid w:val="008A10B6"/>
    <w:rsid w:val="008A135B"/>
    <w:rsid w:val="008A37DF"/>
    <w:rsid w:val="008A6344"/>
    <w:rsid w:val="008A739C"/>
    <w:rsid w:val="008A76C0"/>
    <w:rsid w:val="008A7AD4"/>
    <w:rsid w:val="008B1726"/>
    <w:rsid w:val="008B236D"/>
    <w:rsid w:val="008B23DA"/>
    <w:rsid w:val="008B2AEC"/>
    <w:rsid w:val="008B3AB2"/>
    <w:rsid w:val="008B3BF0"/>
    <w:rsid w:val="008B48A6"/>
    <w:rsid w:val="008B5537"/>
    <w:rsid w:val="008B72D0"/>
    <w:rsid w:val="008B7E3B"/>
    <w:rsid w:val="008C2052"/>
    <w:rsid w:val="008C2DFD"/>
    <w:rsid w:val="008C4732"/>
    <w:rsid w:val="008C5161"/>
    <w:rsid w:val="008C67F4"/>
    <w:rsid w:val="008C6EEC"/>
    <w:rsid w:val="008D1A83"/>
    <w:rsid w:val="008D3FD7"/>
    <w:rsid w:val="008D5B5F"/>
    <w:rsid w:val="008D609C"/>
    <w:rsid w:val="008D7403"/>
    <w:rsid w:val="008D77D5"/>
    <w:rsid w:val="008E0783"/>
    <w:rsid w:val="008E0C7E"/>
    <w:rsid w:val="008E2CAA"/>
    <w:rsid w:val="008E34A9"/>
    <w:rsid w:val="008E4010"/>
    <w:rsid w:val="008E4C8E"/>
    <w:rsid w:val="008F0D9E"/>
    <w:rsid w:val="008F34DC"/>
    <w:rsid w:val="008F5737"/>
    <w:rsid w:val="008F5B0B"/>
    <w:rsid w:val="008F786B"/>
    <w:rsid w:val="009012B6"/>
    <w:rsid w:val="00904A58"/>
    <w:rsid w:val="00904F09"/>
    <w:rsid w:val="00905B25"/>
    <w:rsid w:val="00906A15"/>
    <w:rsid w:val="00906D96"/>
    <w:rsid w:val="00906FB4"/>
    <w:rsid w:val="009107B5"/>
    <w:rsid w:val="00910A7F"/>
    <w:rsid w:val="00911195"/>
    <w:rsid w:val="0091213F"/>
    <w:rsid w:val="0091347B"/>
    <w:rsid w:val="009139B9"/>
    <w:rsid w:val="00914713"/>
    <w:rsid w:val="00914F15"/>
    <w:rsid w:val="00916E78"/>
    <w:rsid w:val="00917E91"/>
    <w:rsid w:val="00920595"/>
    <w:rsid w:val="00920DDB"/>
    <w:rsid w:val="00921DEE"/>
    <w:rsid w:val="00923182"/>
    <w:rsid w:val="00925111"/>
    <w:rsid w:val="00925469"/>
    <w:rsid w:val="009262CD"/>
    <w:rsid w:val="00926972"/>
    <w:rsid w:val="009317E7"/>
    <w:rsid w:val="00932086"/>
    <w:rsid w:val="009336DB"/>
    <w:rsid w:val="00933C99"/>
    <w:rsid w:val="00933DFE"/>
    <w:rsid w:val="009364A2"/>
    <w:rsid w:val="00936BC8"/>
    <w:rsid w:val="00937F49"/>
    <w:rsid w:val="009433BA"/>
    <w:rsid w:val="00943725"/>
    <w:rsid w:val="00945995"/>
    <w:rsid w:val="009465E0"/>
    <w:rsid w:val="00947E24"/>
    <w:rsid w:val="00950B5C"/>
    <w:rsid w:val="00951EB3"/>
    <w:rsid w:val="00952F40"/>
    <w:rsid w:val="00960322"/>
    <w:rsid w:val="009614B2"/>
    <w:rsid w:val="00961524"/>
    <w:rsid w:val="009622AB"/>
    <w:rsid w:val="009626E4"/>
    <w:rsid w:val="00964A28"/>
    <w:rsid w:val="009714CD"/>
    <w:rsid w:val="00971EA7"/>
    <w:rsid w:val="00974FA3"/>
    <w:rsid w:val="0097610A"/>
    <w:rsid w:val="009849F2"/>
    <w:rsid w:val="00984B76"/>
    <w:rsid w:val="0098602D"/>
    <w:rsid w:val="009860E2"/>
    <w:rsid w:val="00986687"/>
    <w:rsid w:val="00987956"/>
    <w:rsid w:val="009879E7"/>
    <w:rsid w:val="00987E14"/>
    <w:rsid w:val="00990BFE"/>
    <w:rsid w:val="00990D13"/>
    <w:rsid w:val="00991367"/>
    <w:rsid w:val="0099141F"/>
    <w:rsid w:val="009921C8"/>
    <w:rsid w:val="00992B6D"/>
    <w:rsid w:val="00992F67"/>
    <w:rsid w:val="00994559"/>
    <w:rsid w:val="00994EFE"/>
    <w:rsid w:val="0099548D"/>
    <w:rsid w:val="00995C73"/>
    <w:rsid w:val="009A0E23"/>
    <w:rsid w:val="009A0E98"/>
    <w:rsid w:val="009A108A"/>
    <w:rsid w:val="009A14B4"/>
    <w:rsid w:val="009A54BC"/>
    <w:rsid w:val="009A7080"/>
    <w:rsid w:val="009A7486"/>
    <w:rsid w:val="009A779A"/>
    <w:rsid w:val="009B1F94"/>
    <w:rsid w:val="009B2C9F"/>
    <w:rsid w:val="009B472A"/>
    <w:rsid w:val="009B4F0D"/>
    <w:rsid w:val="009B59EB"/>
    <w:rsid w:val="009B5E96"/>
    <w:rsid w:val="009B64B8"/>
    <w:rsid w:val="009C1658"/>
    <w:rsid w:val="009C355E"/>
    <w:rsid w:val="009C6159"/>
    <w:rsid w:val="009D0021"/>
    <w:rsid w:val="009D46F3"/>
    <w:rsid w:val="009D521F"/>
    <w:rsid w:val="009D5AFC"/>
    <w:rsid w:val="009D5C6E"/>
    <w:rsid w:val="009E13D0"/>
    <w:rsid w:val="009E19FA"/>
    <w:rsid w:val="009E2CCC"/>
    <w:rsid w:val="009E374D"/>
    <w:rsid w:val="009E69D5"/>
    <w:rsid w:val="009E6B54"/>
    <w:rsid w:val="009F0DDF"/>
    <w:rsid w:val="009F0DF5"/>
    <w:rsid w:val="009F0FB0"/>
    <w:rsid w:val="009F13D5"/>
    <w:rsid w:val="009F2567"/>
    <w:rsid w:val="009F27D0"/>
    <w:rsid w:val="009F3492"/>
    <w:rsid w:val="009F395A"/>
    <w:rsid w:val="009F3FD6"/>
    <w:rsid w:val="009F740D"/>
    <w:rsid w:val="00A00801"/>
    <w:rsid w:val="00A0095F"/>
    <w:rsid w:val="00A0142A"/>
    <w:rsid w:val="00A01DDE"/>
    <w:rsid w:val="00A01FDD"/>
    <w:rsid w:val="00A02054"/>
    <w:rsid w:val="00A024B7"/>
    <w:rsid w:val="00A03896"/>
    <w:rsid w:val="00A042B6"/>
    <w:rsid w:val="00A05524"/>
    <w:rsid w:val="00A10F31"/>
    <w:rsid w:val="00A11C52"/>
    <w:rsid w:val="00A12158"/>
    <w:rsid w:val="00A1224D"/>
    <w:rsid w:val="00A1586E"/>
    <w:rsid w:val="00A16317"/>
    <w:rsid w:val="00A24408"/>
    <w:rsid w:val="00A24844"/>
    <w:rsid w:val="00A24AD3"/>
    <w:rsid w:val="00A24CAD"/>
    <w:rsid w:val="00A25F2A"/>
    <w:rsid w:val="00A2743D"/>
    <w:rsid w:val="00A3079D"/>
    <w:rsid w:val="00A316F5"/>
    <w:rsid w:val="00A34C94"/>
    <w:rsid w:val="00A356A6"/>
    <w:rsid w:val="00A37CF8"/>
    <w:rsid w:val="00A406AD"/>
    <w:rsid w:val="00A41D37"/>
    <w:rsid w:val="00A41ED4"/>
    <w:rsid w:val="00A420EF"/>
    <w:rsid w:val="00A436EE"/>
    <w:rsid w:val="00A437B4"/>
    <w:rsid w:val="00A44261"/>
    <w:rsid w:val="00A51100"/>
    <w:rsid w:val="00A53A0E"/>
    <w:rsid w:val="00A60434"/>
    <w:rsid w:val="00A60E47"/>
    <w:rsid w:val="00A62886"/>
    <w:rsid w:val="00A62CA5"/>
    <w:rsid w:val="00A62EA4"/>
    <w:rsid w:val="00A6353D"/>
    <w:rsid w:val="00A63948"/>
    <w:rsid w:val="00A64B2B"/>
    <w:rsid w:val="00A66ED0"/>
    <w:rsid w:val="00A67153"/>
    <w:rsid w:val="00A678A5"/>
    <w:rsid w:val="00A70704"/>
    <w:rsid w:val="00A71A00"/>
    <w:rsid w:val="00A72DB8"/>
    <w:rsid w:val="00A72ED3"/>
    <w:rsid w:val="00A7322B"/>
    <w:rsid w:val="00A75A74"/>
    <w:rsid w:val="00A77A4A"/>
    <w:rsid w:val="00A8096A"/>
    <w:rsid w:val="00A80D10"/>
    <w:rsid w:val="00A81123"/>
    <w:rsid w:val="00A8281C"/>
    <w:rsid w:val="00A82A31"/>
    <w:rsid w:val="00A82C1D"/>
    <w:rsid w:val="00A82F12"/>
    <w:rsid w:val="00A85191"/>
    <w:rsid w:val="00A90882"/>
    <w:rsid w:val="00A92CDD"/>
    <w:rsid w:val="00A92FB1"/>
    <w:rsid w:val="00A92FFF"/>
    <w:rsid w:val="00A93A9A"/>
    <w:rsid w:val="00A94399"/>
    <w:rsid w:val="00A94B0D"/>
    <w:rsid w:val="00AA30A5"/>
    <w:rsid w:val="00AA43E3"/>
    <w:rsid w:val="00AB0CDE"/>
    <w:rsid w:val="00AB20A1"/>
    <w:rsid w:val="00AB3032"/>
    <w:rsid w:val="00AB3C34"/>
    <w:rsid w:val="00AB43C5"/>
    <w:rsid w:val="00AB448E"/>
    <w:rsid w:val="00AB4B7B"/>
    <w:rsid w:val="00AB5332"/>
    <w:rsid w:val="00AB54EC"/>
    <w:rsid w:val="00AB62DF"/>
    <w:rsid w:val="00AB75C3"/>
    <w:rsid w:val="00AC02E8"/>
    <w:rsid w:val="00AC0693"/>
    <w:rsid w:val="00AC100B"/>
    <w:rsid w:val="00AC16EF"/>
    <w:rsid w:val="00AC1ED8"/>
    <w:rsid w:val="00AC2FD8"/>
    <w:rsid w:val="00AC44E3"/>
    <w:rsid w:val="00AC53DC"/>
    <w:rsid w:val="00AC6DE1"/>
    <w:rsid w:val="00AC722C"/>
    <w:rsid w:val="00AC7673"/>
    <w:rsid w:val="00AC7F65"/>
    <w:rsid w:val="00AD488B"/>
    <w:rsid w:val="00AD48DD"/>
    <w:rsid w:val="00AD5578"/>
    <w:rsid w:val="00AE0717"/>
    <w:rsid w:val="00AE0CEB"/>
    <w:rsid w:val="00AE1C1B"/>
    <w:rsid w:val="00AE3B1C"/>
    <w:rsid w:val="00AE61F8"/>
    <w:rsid w:val="00AE70B9"/>
    <w:rsid w:val="00AE7664"/>
    <w:rsid w:val="00AE76DD"/>
    <w:rsid w:val="00AF2E2F"/>
    <w:rsid w:val="00AF2EA5"/>
    <w:rsid w:val="00AF33E0"/>
    <w:rsid w:val="00AF4340"/>
    <w:rsid w:val="00AF49C7"/>
    <w:rsid w:val="00AF53F3"/>
    <w:rsid w:val="00AF58D6"/>
    <w:rsid w:val="00AF5C6B"/>
    <w:rsid w:val="00B01890"/>
    <w:rsid w:val="00B03A5C"/>
    <w:rsid w:val="00B04191"/>
    <w:rsid w:val="00B04A96"/>
    <w:rsid w:val="00B06E32"/>
    <w:rsid w:val="00B07D00"/>
    <w:rsid w:val="00B11B84"/>
    <w:rsid w:val="00B1216A"/>
    <w:rsid w:val="00B12FF8"/>
    <w:rsid w:val="00B132D9"/>
    <w:rsid w:val="00B1336F"/>
    <w:rsid w:val="00B13923"/>
    <w:rsid w:val="00B13D00"/>
    <w:rsid w:val="00B1442B"/>
    <w:rsid w:val="00B1631F"/>
    <w:rsid w:val="00B164AA"/>
    <w:rsid w:val="00B164CB"/>
    <w:rsid w:val="00B16615"/>
    <w:rsid w:val="00B21327"/>
    <w:rsid w:val="00B2163D"/>
    <w:rsid w:val="00B22A11"/>
    <w:rsid w:val="00B2317A"/>
    <w:rsid w:val="00B24570"/>
    <w:rsid w:val="00B24B25"/>
    <w:rsid w:val="00B2766D"/>
    <w:rsid w:val="00B27D22"/>
    <w:rsid w:val="00B318E1"/>
    <w:rsid w:val="00B326F7"/>
    <w:rsid w:val="00B33E08"/>
    <w:rsid w:val="00B34981"/>
    <w:rsid w:val="00B3508B"/>
    <w:rsid w:val="00B36862"/>
    <w:rsid w:val="00B37D7C"/>
    <w:rsid w:val="00B41849"/>
    <w:rsid w:val="00B437A3"/>
    <w:rsid w:val="00B44A98"/>
    <w:rsid w:val="00B44CBF"/>
    <w:rsid w:val="00B44D85"/>
    <w:rsid w:val="00B453CF"/>
    <w:rsid w:val="00B4602A"/>
    <w:rsid w:val="00B47C8D"/>
    <w:rsid w:val="00B54D10"/>
    <w:rsid w:val="00B54D8E"/>
    <w:rsid w:val="00B55657"/>
    <w:rsid w:val="00B556E4"/>
    <w:rsid w:val="00B56425"/>
    <w:rsid w:val="00B60832"/>
    <w:rsid w:val="00B617BC"/>
    <w:rsid w:val="00B61B4F"/>
    <w:rsid w:val="00B61EAB"/>
    <w:rsid w:val="00B6200F"/>
    <w:rsid w:val="00B62DA1"/>
    <w:rsid w:val="00B6311D"/>
    <w:rsid w:val="00B63320"/>
    <w:rsid w:val="00B6355F"/>
    <w:rsid w:val="00B64175"/>
    <w:rsid w:val="00B64196"/>
    <w:rsid w:val="00B646AC"/>
    <w:rsid w:val="00B6496B"/>
    <w:rsid w:val="00B64C09"/>
    <w:rsid w:val="00B64D22"/>
    <w:rsid w:val="00B64EF5"/>
    <w:rsid w:val="00B66ED3"/>
    <w:rsid w:val="00B67262"/>
    <w:rsid w:val="00B67900"/>
    <w:rsid w:val="00B67F29"/>
    <w:rsid w:val="00B7012A"/>
    <w:rsid w:val="00B720B2"/>
    <w:rsid w:val="00B74133"/>
    <w:rsid w:val="00B746E8"/>
    <w:rsid w:val="00B75086"/>
    <w:rsid w:val="00B756FC"/>
    <w:rsid w:val="00B7698E"/>
    <w:rsid w:val="00B8194F"/>
    <w:rsid w:val="00B81E2E"/>
    <w:rsid w:val="00B81FBE"/>
    <w:rsid w:val="00B82124"/>
    <w:rsid w:val="00B824A0"/>
    <w:rsid w:val="00B82649"/>
    <w:rsid w:val="00B83531"/>
    <w:rsid w:val="00B83B52"/>
    <w:rsid w:val="00B849B8"/>
    <w:rsid w:val="00B84F0C"/>
    <w:rsid w:val="00B856D7"/>
    <w:rsid w:val="00B863F8"/>
    <w:rsid w:val="00B90F29"/>
    <w:rsid w:val="00B9127D"/>
    <w:rsid w:val="00B928A7"/>
    <w:rsid w:val="00B94CDD"/>
    <w:rsid w:val="00B95D0F"/>
    <w:rsid w:val="00B96394"/>
    <w:rsid w:val="00B97AC2"/>
    <w:rsid w:val="00BA2654"/>
    <w:rsid w:val="00BA3A72"/>
    <w:rsid w:val="00BA3FFC"/>
    <w:rsid w:val="00BB2030"/>
    <w:rsid w:val="00BB22DB"/>
    <w:rsid w:val="00BB4EBA"/>
    <w:rsid w:val="00BB593D"/>
    <w:rsid w:val="00BB6C48"/>
    <w:rsid w:val="00BC2069"/>
    <w:rsid w:val="00BC59D3"/>
    <w:rsid w:val="00BC5BD3"/>
    <w:rsid w:val="00BC604F"/>
    <w:rsid w:val="00BC7FFA"/>
    <w:rsid w:val="00BD1A53"/>
    <w:rsid w:val="00BD2128"/>
    <w:rsid w:val="00BD286C"/>
    <w:rsid w:val="00BD4CD7"/>
    <w:rsid w:val="00BD4FB7"/>
    <w:rsid w:val="00BD65D8"/>
    <w:rsid w:val="00BD7409"/>
    <w:rsid w:val="00BE0248"/>
    <w:rsid w:val="00BE18A6"/>
    <w:rsid w:val="00BE2A58"/>
    <w:rsid w:val="00BE309D"/>
    <w:rsid w:val="00BE4B40"/>
    <w:rsid w:val="00BE682D"/>
    <w:rsid w:val="00BF04EC"/>
    <w:rsid w:val="00BF14F3"/>
    <w:rsid w:val="00BF1EF5"/>
    <w:rsid w:val="00BF4764"/>
    <w:rsid w:val="00BF570B"/>
    <w:rsid w:val="00BF5728"/>
    <w:rsid w:val="00BF6196"/>
    <w:rsid w:val="00BF787B"/>
    <w:rsid w:val="00C00DFC"/>
    <w:rsid w:val="00C05336"/>
    <w:rsid w:val="00C0576C"/>
    <w:rsid w:val="00C05EFD"/>
    <w:rsid w:val="00C07FE0"/>
    <w:rsid w:val="00C10CEF"/>
    <w:rsid w:val="00C11124"/>
    <w:rsid w:val="00C119D2"/>
    <w:rsid w:val="00C12122"/>
    <w:rsid w:val="00C126F1"/>
    <w:rsid w:val="00C13D4F"/>
    <w:rsid w:val="00C14356"/>
    <w:rsid w:val="00C1467C"/>
    <w:rsid w:val="00C163B9"/>
    <w:rsid w:val="00C23432"/>
    <w:rsid w:val="00C27042"/>
    <w:rsid w:val="00C311B5"/>
    <w:rsid w:val="00C3188C"/>
    <w:rsid w:val="00C3329D"/>
    <w:rsid w:val="00C33BCD"/>
    <w:rsid w:val="00C33C1A"/>
    <w:rsid w:val="00C3498A"/>
    <w:rsid w:val="00C363D5"/>
    <w:rsid w:val="00C366B2"/>
    <w:rsid w:val="00C3766D"/>
    <w:rsid w:val="00C37A7E"/>
    <w:rsid w:val="00C40308"/>
    <w:rsid w:val="00C420B9"/>
    <w:rsid w:val="00C435DB"/>
    <w:rsid w:val="00C47007"/>
    <w:rsid w:val="00C50206"/>
    <w:rsid w:val="00C526F2"/>
    <w:rsid w:val="00C53034"/>
    <w:rsid w:val="00C53217"/>
    <w:rsid w:val="00C54549"/>
    <w:rsid w:val="00C56A6F"/>
    <w:rsid w:val="00C576BB"/>
    <w:rsid w:val="00C577FD"/>
    <w:rsid w:val="00C57A2D"/>
    <w:rsid w:val="00C57B9E"/>
    <w:rsid w:val="00C60B8B"/>
    <w:rsid w:val="00C60CB9"/>
    <w:rsid w:val="00C612C5"/>
    <w:rsid w:val="00C612F6"/>
    <w:rsid w:val="00C639B3"/>
    <w:rsid w:val="00C639C9"/>
    <w:rsid w:val="00C63A24"/>
    <w:rsid w:val="00C643BD"/>
    <w:rsid w:val="00C64D99"/>
    <w:rsid w:val="00C65CCA"/>
    <w:rsid w:val="00C6734E"/>
    <w:rsid w:val="00C7075C"/>
    <w:rsid w:val="00C717E6"/>
    <w:rsid w:val="00C7368E"/>
    <w:rsid w:val="00C73972"/>
    <w:rsid w:val="00C775C8"/>
    <w:rsid w:val="00C80CFC"/>
    <w:rsid w:val="00C8365D"/>
    <w:rsid w:val="00C83C3D"/>
    <w:rsid w:val="00C852D3"/>
    <w:rsid w:val="00C86C22"/>
    <w:rsid w:val="00C87552"/>
    <w:rsid w:val="00C87C46"/>
    <w:rsid w:val="00C95310"/>
    <w:rsid w:val="00C958E7"/>
    <w:rsid w:val="00C9594E"/>
    <w:rsid w:val="00CA13DD"/>
    <w:rsid w:val="00CA17E8"/>
    <w:rsid w:val="00CA1C51"/>
    <w:rsid w:val="00CA1D37"/>
    <w:rsid w:val="00CA1FEC"/>
    <w:rsid w:val="00CA31AC"/>
    <w:rsid w:val="00CA337F"/>
    <w:rsid w:val="00CA5235"/>
    <w:rsid w:val="00CA55C1"/>
    <w:rsid w:val="00CA665F"/>
    <w:rsid w:val="00CA68F3"/>
    <w:rsid w:val="00CA7829"/>
    <w:rsid w:val="00CB1836"/>
    <w:rsid w:val="00CB45AD"/>
    <w:rsid w:val="00CB5182"/>
    <w:rsid w:val="00CB5421"/>
    <w:rsid w:val="00CB5B41"/>
    <w:rsid w:val="00CB5EC5"/>
    <w:rsid w:val="00CB7A53"/>
    <w:rsid w:val="00CB7D73"/>
    <w:rsid w:val="00CC0862"/>
    <w:rsid w:val="00CC0FE0"/>
    <w:rsid w:val="00CC2CD5"/>
    <w:rsid w:val="00CC309B"/>
    <w:rsid w:val="00CC4700"/>
    <w:rsid w:val="00CC542E"/>
    <w:rsid w:val="00CC561B"/>
    <w:rsid w:val="00CC6217"/>
    <w:rsid w:val="00CD0224"/>
    <w:rsid w:val="00CD24D9"/>
    <w:rsid w:val="00CD250F"/>
    <w:rsid w:val="00CD4347"/>
    <w:rsid w:val="00CE03CC"/>
    <w:rsid w:val="00CE5ED9"/>
    <w:rsid w:val="00CE7F23"/>
    <w:rsid w:val="00CF2C9A"/>
    <w:rsid w:val="00CF5020"/>
    <w:rsid w:val="00CF50BB"/>
    <w:rsid w:val="00CF62A4"/>
    <w:rsid w:val="00CF62CA"/>
    <w:rsid w:val="00CF676D"/>
    <w:rsid w:val="00CF7DE7"/>
    <w:rsid w:val="00D01073"/>
    <w:rsid w:val="00D0221C"/>
    <w:rsid w:val="00D02ACA"/>
    <w:rsid w:val="00D02F37"/>
    <w:rsid w:val="00D0622A"/>
    <w:rsid w:val="00D07049"/>
    <w:rsid w:val="00D10EA6"/>
    <w:rsid w:val="00D14DD2"/>
    <w:rsid w:val="00D14E43"/>
    <w:rsid w:val="00D15DDA"/>
    <w:rsid w:val="00D16706"/>
    <w:rsid w:val="00D2030F"/>
    <w:rsid w:val="00D203F0"/>
    <w:rsid w:val="00D2350D"/>
    <w:rsid w:val="00D2468E"/>
    <w:rsid w:val="00D30880"/>
    <w:rsid w:val="00D30D6D"/>
    <w:rsid w:val="00D31097"/>
    <w:rsid w:val="00D315F6"/>
    <w:rsid w:val="00D32AB0"/>
    <w:rsid w:val="00D33146"/>
    <w:rsid w:val="00D3319D"/>
    <w:rsid w:val="00D332C7"/>
    <w:rsid w:val="00D35AE6"/>
    <w:rsid w:val="00D3657A"/>
    <w:rsid w:val="00D3759D"/>
    <w:rsid w:val="00D37696"/>
    <w:rsid w:val="00D37BFE"/>
    <w:rsid w:val="00D37DF3"/>
    <w:rsid w:val="00D4067B"/>
    <w:rsid w:val="00D40B88"/>
    <w:rsid w:val="00D41E53"/>
    <w:rsid w:val="00D43C26"/>
    <w:rsid w:val="00D43EF0"/>
    <w:rsid w:val="00D4433F"/>
    <w:rsid w:val="00D4521D"/>
    <w:rsid w:val="00D45FAB"/>
    <w:rsid w:val="00D46486"/>
    <w:rsid w:val="00D4703B"/>
    <w:rsid w:val="00D501AB"/>
    <w:rsid w:val="00D51F15"/>
    <w:rsid w:val="00D52084"/>
    <w:rsid w:val="00D52566"/>
    <w:rsid w:val="00D52FA8"/>
    <w:rsid w:val="00D53BA1"/>
    <w:rsid w:val="00D62C44"/>
    <w:rsid w:val="00D63BBB"/>
    <w:rsid w:val="00D653C8"/>
    <w:rsid w:val="00D66A8A"/>
    <w:rsid w:val="00D67BF8"/>
    <w:rsid w:val="00D71018"/>
    <w:rsid w:val="00D7162A"/>
    <w:rsid w:val="00D733D2"/>
    <w:rsid w:val="00D77752"/>
    <w:rsid w:val="00D809E3"/>
    <w:rsid w:val="00D80B2E"/>
    <w:rsid w:val="00D80CE1"/>
    <w:rsid w:val="00D8133D"/>
    <w:rsid w:val="00D825AF"/>
    <w:rsid w:val="00D833F3"/>
    <w:rsid w:val="00D83DC0"/>
    <w:rsid w:val="00D862E2"/>
    <w:rsid w:val="00D879B9"/>
    <w:rsid w:val="00D90339"/>
    <w:rsid w:val="00D90BF5"/>
    <w:rsid w:val="00D9181F"/>
    <w:rsid w:val="00D919AF"/>
    <w:rsid w:val="00D930CE"/>
    <w:rsid w:val="00DA142B"/>
    <w:rsid w:val="00DA2AC7"/>
    <w:rsid w:val="00DA30D4"/>
    <w:rsid w:val="00DA3DE7"/>
    <w:rsid w:val="00DA5594"/>
    <w:rsid w:val="00DB1A82"/>
    <w:rsid w:val="00DB1EED"/>
    <w:rsid w:val="00DB329B"/>
    <w:rsid w:val="00DB3D62"/>
    <w:rsid w:val="00DB55D4"/>
    <w:rsid w:val="00DB6E3F"/>
    <w:rsid w:val="00DB7DEE"/>
    <w:rsid w:val="00DC01FB"/>
    <w:rsid w:val="00DC0D3F"/>
    <w:rsid w:val="00DC0F23"/>
    <w:rsid w:val="00DC1172"/>
    <w:rsid w:val="00DC2CC9"/>
    <w:rsid w:val="00DC3E15"/>
    <w:rsid w:val="00DC4C64"/>
    <w:rsid w:val="00DC6FDD"/>
    <w:rsid w:val="00DC75A3"/>
    <w:rsid w:val="00DC7CAC"/>
    <w:rsid w:val="00DD0BFD"/>
    <w:rsid w:val="00DD13CA"/>
    <w:rsid w:val="00DD22C0"/>
    <w:rsid w:val="00DD2860"/>
    <w:rsid w:val="00DD2BD4"/>
    <w:rsid w:val="00DD7D8C"/>
    <w:rsid w:val="00DE42AE"/>
    <w:rsid w:val="00DE4924"/>
    <w:rsid w:val="00DE53CD"/>
    <w:rsid w:val="00DE544B"/>
    <w:rsid w:val="00DE57B9"/>
    <w:rsid w:val="00DF0A80"/>
    <w:rsid w:val="00DF1755"/>
    <w:rsid w:val="00DF1E37"/>
    <w:rsid w:val="00DF33F2"/>
    <w:rsid w:val="00DF3E43"/>
    <w:rsid w:val="00DF44EA"/>
    <w:rsid w:val="00DF4B63"/>
    <w:rsid w:val="00E0209D"/>
    <w:rsid w:val="00E02172"/>
    <w:rsid w:val="00E02847"/>
    <w:rsid w:val="00E03206"/>
    <w:rsid w:val="00E04721"/>
    <w:rsid w:val="00E07335"/>
    <w:rsid w:val="00E07703"/>
    <w:rsid w:val="00E07C4F"/>
    <w:rsid w:val="00E111E0"/>
    <w:rsid w:val="00E13D5C"/>
    <w:rsid w:val="00E140E7"/>
    <w:rsid w:val="00E1512C"/>
    <w:rsid w:val="00E158B1"/>
    <w:rsid w:val="00E165E2"/>
    <w:rsid w:val="00E16F11"/>
    <w:rsid w:val="00E17FD5"/>
    <w:rsid w:val="00E217CD"/>
    <w:rsid w:val="00E23BBB"/>
    <w:rsid w:val="00E24AB1"/>
    <w:rsid w:val="00E24E0D"/>
    <w:rsid w:val="00E260C8"/>
    <w:rsid w:val="00E26374"/>
    <w:rsid w:val="00E30A1B"/>
    <w:rsid w:val="00E30C40"/>
    <w:rsid w:val="00E31555"/>
    <w:rsid w:val="00E3218F"/>
    <w:rsid w:val="00E33F47"/>
    <w:rsid w:val="00E34C4D"/>
    <w:rsid w:val="00E355A8"/>
    <w:rsid w:val="00E36040"/>
    <w:rsid w:val="00E40129"/>
    <w:rsid w:val="00E403CF"/>
    <w:rsid w:val="00E407B3"/>
    <w:rsid w:val="00E42514"/>
    <w:rsid w:val="00E43840"/>
    <w:rsid w:val="00E4499B"/>
    <w:rsid w:val="00E44DA4"/>
    <w:rsid w:val="00E452CA"/>
    <w:rsid w:val="00E45D75"/>
    <w:rsid w:val="00E46A4C"/>
    <w:rsid w:val="00E47EA9"/>
    <w:rsid w:val="00E50BCF"/>
    <w:rsid w:val="00E50F0C"/>
    <w:rsid w:val="00E517AC"/>
    <w:rsid w:val="00E5364D"/>
    <w:rsid w:val="00E54157"/>
    <w:rsid w:val="00E54767"/>
    <w:rsid w:val="00E55048"/>
    <w:rsid w:val="00E5691C"/>
    <w:rsid w:val="00E57582"/>
    <w:rsid w:val="00E57EEE"/>
    <w:rsid w:val="00E60531"/>
    <w:rsid w:val="00E62FBB"/>
    <w:rsid w:val="00E64317"/>
    <w:rsid w:val="00E643D2"/>
    <w:rsid w:val="00E64957"/>
    <w:rsid w:val="00E64E8E"/>
    <w:rsid w:val="00E65407"/>
    <w:rsid w:val="00E65423"/>
    <w:rsid w:val="00E66268"/>
    <w:rsid w:val="00E66631"/>
    <w:rsid w:val="00E7039F"/>
    <w:rsid w:val="00E70E25"/>
    <w:rsid w:val="00E721B7"/>
    <w:rsid w:val="00E76015"/>
    <w:rsid w:val="00E76956"/>
    <w:rsid w:val="00E776A1"/>
    <w:rsid w:val="00E81F7D"/>
    <w:rsid w:val="00E82138"/>
    <w:rsid w:val="00E82C81"/>
    <w:rsid w:val="00E845AC"/>
    <w:rsid w:val="00E87D30"/>
    <w:rsid w:val="00E91A7C"/>
    <w:rsid w:val="00E930E7"/>
    <w:rsid w:val="00EA26E4"/>
    <w:rsid w:val="00EA35CC"/>
    <w:rsid w:val="00EA36F6"/>
    <w:rsid w:val="00EA4746"/>
    <w:rsid w:val="00EA6297"/>
    <w:rsid w:val="00EA7BEB"/>
    <w:rsid w:val="00EB03F3"/>
    <w:rsid w:val="00EB06E7"/>
    <w:rsid w:val="00EB1FF4"/>
    <w:rsid w:val="00EB2065"/>
    <w:rsid w:val="00EB21F9"/>
    <w:rsid w:val="00EB29C7"/>
    <w:rsid w:val="00EB3388"/>
    <w:rsid w:val="00EB389E"/>
    <w:rsid w:val="00EB3A19"/>
    <w:rsid w:val="00EB5142"/>
    <w:rsid w:val="00EB53FB"/>
    <w:rsid w:val="00EB568C"/>
    <w:rsid w:val="00EB61EA"/>
    <w:rsid w:val="00EB659D"/>
    <w:rsid w:val="00EB66DF"/>
    <w:rsid w:val="00EC03A0"/>
    <w:rsid w:val="00EC04A8"/>
    <w:rsid w:val="00EC206A"/>
    <w:rsid w:val="00EC3D40"/>
    <w:rsid w:val="00EC7DF9"/>
    <w:rsid w:val="00ED083E"/>
    <w:rsid w:val="00ED0E0B"/>
    <w:rsid w:val="00ED16BC"/>
    <w:rsid w:val="00ED5564"/>
    <w:rsid w:val="00ED694C"/>
    <w:rsid w:val="00EE0431"/>
    <w:rsid w:val="00EE0731"/>
    <w:rsid w:val="00EE0A35"/>
    <w:rsid w:val="00EE1292"/>
    <w:rsid w:val="00EE21AE"/>
    <w:rsid w:val="00EE23C7"/>
    <w:rsid w:val="00EE5BBD"/>
    <w:rsid w:val="00EE7D5B"/>
    <w:rsid w:val="00EF2289"/>
    <w:rsid w:val="00EF397B"/>
    <w:rsid w:val="00EF4110"/>
    <w:rsid w:val="00F00483"/>
    <w:rsid w:val="00F02048"/>
    <w:rsid w:val="00F02CDC"/>
    <w:rsid w:val="00F037B3"/>
    <w:rsid w:val="00F037FE"/>
    <w:rsid w:val="00F0431A"/>
    <w:rsid w:val="00F0447B"/>
    <w:rsid w:val="00F050F9"/>
    <w:rsid w:val="00F055B3"/>
    <w:rsid w:val="00F0647F"/>
    <w:rsid w:val="00F07B68"/>
    <w:rsid w:val="00F07CB4"/>
    <w:rsid w:val="00F102C5"/>
    <w:rsid w:val="00F114A0"/>
    <w:rsid w:val="00F11B16"/>
    <w:rsid w:val="00F13148"/>
    <w:rsid w:val="00F13439"/>
    <w:rsid w:val="00F13CE0"/>
    <w:rsid w:val="00F15DE9"/>
    <w:rsid w:val="00F204A8"/>
    <w:rsid w:val="00F21C9A"/>
    <w:rsid w:val="00F22B6D"/>
    <w:rsid w:val="00F22F60"/>
    <w:rsid w:val="00F23144"/>
    <w:rsid w:val="00F2426C"/>
    <w:rsid w:val="00F249F1"/>
    <w:rsid w:val="00F24FF0"/>
    <w:rsid w:val="00F26961"/>
    <w:rsid w:val="00F26992"/>
    <w:rsid w:val="00F26F7B"/>
    <w:rsid w:val="00F31F0E"/>
    <w:rsid w:val="00F32F17"/>
    <w:rsid w:val="00F32FF1"/>
    <w:rsid w:val="00F3463B"/>
    <w:rsid w:val="00F34B44"/>
    <w:rsid w:val="00F3558E"/>
    <w:rsid w:val="00F35916"/>
    <w:rsid w:val="00F36C33"/>
    <w:rsid w:val="00F3760C"/>
    <w:rsid w:val="00F4076A"/>
    <w:rsid w:val="00F410EA"/>
    <w:rsid w:val="00F41BE2"/>
    <w:rsid w:val="00F42EF4"/>
    <w:rsid w:val="00F4468E"/>
    <w:rsid w:val="00F46C82"/>
    <w:rsid w:val="00F47BEA"/>
    <w:rsid w:val="00F50733"/>
    <w:rsid w:val="00F5119D"/>
    <w:rsid w:val="00F523EF"/>
    <w:rsid w:val="00F53350"/>
    <w:rsid w:val="00F5478F"/>
    <w:rsid w:val="00F55B52"/>
    <w:rsid w:val="00F57A22"/>
    <w:rsid w:val="00F60250"/>
    <w:rsid w:val="00F612E1"/>
    <w:rsid w:val="00F6151F"/>
    <w:rsid w:val="00F6162C"/>
    <w:rsid w:val="00F62B73"/>
    <w:rsid w:val="00F6311E"/>
    <w:rsid w:val="00F6399B"/>
    <w:rsid w:val="00F63DBA"/>
    <w:rsid w:val="00F721F8"/>
    <w:rsid w:val="00F72373"/>
    <w:rsid w:val="00F739B6"/>
    <w:rsid w:val="00F77F6E"/>
    <w:rsid w:val="00F81552"/>
    <w:rsid w:val="00F81669"/>
    <w:rsid w:val="00F81AE5"/>
    <w:rsid w:val="00F8702A"/>
    <w:rsid w:val="00F87EB9"/>
    <w:rsid w:val="00F87FAD"/>
    <w:rsid w:val="00F9049E"/>
    <w:rsid w:val="00F9190D"/>
    <w:rsid w:val="00F91931"/>
    <w:rsid w:val="00F93F2A"/>
    <w:rsid w:val="00F96381"/>
    <w:rsid w:val="00F96B3A"/>
    <w:rsid w:val="00F96F17"/>
    <w:rsid w:val="00F97582"/>
    <w:rsid w:val="00FA0898"/>
    <w:rsid w:val="00FA1DEC"/>
    <w:rsid w:val="00FA2454"/>
    <w:rsid w:val="00FA267A"/>
    <w:rsid w:val="00FA3DA0"/>
    <w:rsid w:val="00FA4878"/>
    <w:rsid w:val="00FA6044"/>
    <w:rsid w:val="00FA7A71"/>
    <w:rsid w:val="00FB0834"/>
    <w:rsid w:val="00FB10A7"/>
    <w:rsid w:val="00FB1A28"/>
    <w:rsid w:val="00FB2654"/>
    <w:rsid w:val="00FB5BBD"/>
    <w:rsid w:val="00FB6592"/>
    <w:rsid w:val="00FB6A90"/>
    <w:rsid w:val="00FB7DD6"/>
    <w:rsid w:val="00FC11A4"/>
    <w:rsid w:val="00FC11D5"/>
    <w:rsid w:val="00FC2CAB"/>
    <w:rsid w:val="00FC3012"/>
    <w:rsid w:val="00FC3DFD"/>
    <w:rsid w:val="00FC4253"/>
    <w:rsid w:val="00FC47BF"/>
    <w:rsid w:val="00FC4BEB"/>
    <w:rsid w:val="00FC5992"/>
    <w:rsid w:val="00FD039B"/>
    <w:rsid w:val="00FD0C49"/>
    <w:rsid w:val="00FD0FA2"/>
    <w:rsid w:val="00FD1EC9"/>
    <w:rsid w:val="00FD4329"/>
    <w:rsid w:val="00FD4A99"/>
    <w:rsid w:val="00FD7E55"/>
    <w:rsid w:val="00FE24C3"/>
    <w:rsid w:val="00FE2CC7"/>
    <w:rsid w:val="00FE55F4"/>
    <w:rsid w:val="00FE5C48"/>
    <w:rsid w:val="00FE60FB"/>
    <w:rsid w:val="00FE6FED"/>
    <w:rsid w:val="00FE7BC1"/>
    <w:rsid w:val="00FF018A"/>
    <w:rsid w:val="00FF17A9"/>
    <w:rsid w:val="00FF3C30"/>
    <w:rsid w:val="00FF4276"/>
    <w:rsid w:val="00FF5E3A"/>
    <w:rsid w:val="00FF7827"/>
    <w:rsid w:val="00FF78AB"/>
    <w:rsid w:val="00FF7D22"/>
    <w:rsid w:val="00FF7D2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B0F30"/>
  <w15:docId w15:val="{DA13AA70-D187-4229-9CBB-330B2691B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C2052"/>
    <w:pPr>
      <w:widowControl/>
      <w:autoSpaceDE/>
      <w:autoSpaceDN/>
    </w:pPr>
    <w:rPr>
      <w:rFonts w:ascii="Times New Roman" w:eastAsia="Times New Roman" w:hAnsi="Times New Roman" w:cs="Times New Roman"/>
      <w:sz w:val="24"/>
      <w:szCs w:val="24"/>
      <w:lang w:val="it-IT" w:eastAsia="it-IT"/>
    </w:rPr>
  </w:style>
  <w:style w:type="paragraph" w:styleId="Titolo1">
    <w:name w:val="heading 1"/>
    <w:basedOn w:val="Normale"/>
    <w:link w:val="Titolo1Carattere"/>
    <w:qFormat/>
    <w:rsid w:val="00F4468E"/>
    <w:pPr>
      <w:ind w:left="181"/>
      <w:outlineLvl w:val="0"/>
    </w:pPr>
    <w:rPr>
      <w:b/>
      <w:bCs/>
      <w:sz w:val="20"/>
      <w:szCs w:val="20"/>
    </w:rPr>
  </w:style>
  <w:style w:type="paragraph" w:styleId="Titolo2">
    <w:name w:val="heading 2"/>
    <w:basedOn w:val="Normale"/>
    <w:next w:val="Normale"/>
    <w:link w:val="Titolo2Carattere"/>
    <w:unhideWhenUsed/>
    <w:qFormat/>
    <w:rsid w:val="00DE49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nhideWhenUsed/>
    <w:qFormat/>
    <w:rsid w:val="007D6DCD"/>
    <w:pPr>
      <w:keepNext/>
      <w:keepLines/>
      <w:spacing w:before="40"/>
      <w:outlineLvl w:val="2"/>
    </w:pPr>
    <w:rPr>
      <w:rFonts w:asciiTheme="majorHAnsi" w:eastAsiaTheme="majorEastAsia" w:hAnsiTheme="majorHAnsi" w:cstheme="majorBidi"/>
      <w:color w:val="243F60" w:themeColor="accent1" w:themeShade="7F"/>
    </w:rPr>
  </w:style>
  <w:style w:type="paragraph" w:styleId="Titolo4">
    <w:name w:val="heading 4"/>
    <w:basedOn w:val="Normale"/>
    <w:link w:val="Titolo4Carattere"/>
    <w:qFormat/>
    <w:rsid w:val="001476B6"/>
    <w:pPr>
      <w:keepNext/>
      <w:suppressAutoHyphens/>
      <w:spacing w:before="120" w:after="120"/>
      <w:outlineLvl w:val="3"/>
    </w:pPr>
    <w:rPr>
      <w:rFonts w:eastAsia="font1140"/>
      <w:bCs/>
      <w:iCs/>
      <w:color w:val="00000A"/>
      <w:kern w:val="1"/>
      <w:szCs w:val="22"/>
      <w:lang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F4468E"/>
    <w:tblPr>
      <w:tblInd w:w="0" w:type="dxa"/>
      <w:tblCellMar>
        <w:top w:w="0" w:type="dxa"/>
        <w:left w:w="0" w:type="dxa"/>
        <w:bottom w:w="0" w:type="dxa"/>
        <w:right w:w="0" w:type="dxa"/>
      </w:tblCellMar>
    </w:tblPr>
  </w:style>
  <w:style w:type="paragraph" w:styleId="Sommario1">
    <w:name w:val="toc 1"/>
    <w:basedOn w:val="Normale"/>
    <w:uiPriority w:val="39"/>
    <w:qFormat/>
    <w:rsid w:val="00F4468E"/>
    <w:pPr>
      <w:spacing w:before="360" w:after="360"/>
    </w:pPr>
    <w:rPr>
      <w:rFonts w:asciiTheme="minorHAnsi" w:hAnsiTheme="minorHAnsi" w:cstheme="minorHAnsi"/>
      <w:b/>
      <w:bCs/>
      <w:caps/>
      <w:sz w:val="22"/>
      <w:szCs w:val="22"/>
      <w:u w:val="single"/>
    </w:rPr>
  </w:style>
  <w:style w:type="paragraph" w:styleId="Sommario2">
    <w:name w:val="toc 2"/>
    <w:basedOn w:val="Normale"/>
    <w:uiPriority w:val="1"/>
    <w:qFormat/>
    <w:rsid w:val="00F4468E"/>
    <w:rPr>
      <w:rFonts w:asciiTheme="minorHAnsi" w:hAnsiTheme="minorHAnsi" w:cstheme="minorHAnsi"/>
      <w:b/>
      <w:bCs/>
      <w:smallCaps/>
      <w:sz w:val="22"/>
      <w:szCs w:val="22"/>
    </w:rPr>
  </w:style>
  <w:style w:type="paragraph" w:styleId="Corpotesto">
    <w:name w:val="Body Text"/>
    <w:basedOn w:val="Normale"/>
    <w:link w:val="CorpotestoCarattere"/>
    <w:qFormat/>
    <w:rsid w:val="00F4468E"/>
    <w:pPr>
      <w:spacing w:before="112"/>
      <w:ind w:left="181"/>
      <w:jc w:val="both"/>
    </w:pPr>
    <w:rPr>
      <w:sz w:val="20"/>
      <w:szCs w:val="20"/>
    </w:rPr>
  </w:style>
  <w:style w:type="paragraph" w:styleId="Titolo">
    <w:name w:val="Title"/>
    <w:basedOn w:val="Normale"/>
    <w:link w:val="TitoloCarattere"/>
    <w:uiPriority w:val="10"/>
    <w:qFormat/>
    <w:rsid w:val="00F4468E"/>
    <w:pPr>
      <w:ind w:left="2457" w:right="2455"/>
      <w:jc w:val="center"/>
    </w:pPr>
    <w:rPr>
      <w:b/>
      <w:bCs/>
      <w:sz w:val="28"/>
      <w:szCs w:val="28"/>
    </w:rPr>
  </w:style>
  <w:style w:type="paragraph" w:styleId="Paragrafoelenco">
    <w:name w:val="List Paragraph"/>
    <w:aliases w:val="Normal bullet 2,Bullet list,Numbered List,List Paragraph1,AB List 1,Bullet Points,Paragrafo elenco 2,Bullet List,FooterText,numbered,Paragraphe de liste1,Bulletr List Paragraph,列出段落,列出段落1,List Paragraph21,Listeafsnit1,Ha,Stile2F"/>
    <w:basedOn w:val="Normale"/>
    <w:link w:val="ParagrafoelencoCarattere"/>
    <w:uiPriority w:val="1"/>
    <w:qFormat/>
    <w:rsid w:val="00F4468E"/>
    <w:pPr>
      <w:ind w:left="901" w:hanging="360"/>
    </w:pPr>
  </w:style>
  <w:style w:type="paragraph" w:customStyle="1" w:styleId="TableParagraph">
    <w:name w:val="Table Paragraph"/>
    <w:basedOn w:val="Normale"/>
    <w:uiPriority w:val="1"/>
    <w:qFormat/>
    <w:rsid w:val="00F4468E"/>
    <w:pPr>
      <w:spacing w:before="55"/>
    </w:pPr>
  </w:style>
  <w:style w:type="table" w:styleId="Grigliatabella">
    <w:name w:val="Table Grid"/>
    <w:basedOn w:val="Tabellanormale"/>
    <w:uiPriority w:val="39"/>
    <w:rsid w:val="009D5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nhideWhenUsed/>
    <w:rsid w:val="006048BE"/>
    <w:rPr>
      <w:color w:val="0000FF" w:themeColor="hyperlink"/>
      <w:u w:val="single"/>
    </w:rPr>
  </w:style>
  <w:style w:type="character" w:customStyle="1" w:styleId="Menzionenonrisolta1">
    <w:name w:val="Menzione non risolta1"/>
    <w:basedOn w:val="Carpredefinitoparagrafo"/>
    <w:uiPriority w:val="99"/>
    <w:semiHidden/>
    <w:unhideWhenUsed/>
    <w:rsid w:val="006048BE"/>
    <w:rPr>
      <w:color w:val="605E5C"/>
      <w:shd w:val="clear" w:color="auto" w:fill="E1DFDD"/>
    </w:rPr>
  </w:style>
  <w:style w:type="paragraph" w:styleId="Intestazione">
    <w:name w:val="header"/>
    <w:basedOn w:val="Normale"/>
    <w:link w:val="IntestazioneCarattere"/>
    <w:uiPriority w:val="99"/>
    <w:unhideWhenUsed/>
    <w:rsid w:val="00BF4764"/>
    <w:pPr>
      <w:tabs>
        <w:tab w:val="center" w:pos="4819"/>
        <w:tab w:val="right" w:pos="9638"/>
      </w:tabs>
    </w:pPr>
  </w:style>
  <w:style w:type="character" w:customStyle="1" w:styleId="IntestazioneCarattere">
    <w:name w:val="Intestazione Carattere"/>
    <w:basedOn w:val="Carpredefinitoparagrafo"/>
    <w:link w:val="Intestazione"/>
    <w:uiPriority w:val="99"/>
    <w:rsid w:val="00BF4764"/>
    <w:rPr>
      <w:rFonts w:ascii="Arial" w:eastAsia="Arial" w:hAnsi="Arial" w:cs="Arial"/>
      <w:lang w:val="it-IT"/>
    </w:rPr>
  </w:style>
  <w:style w:type="paragraph" w:styleId="Pidipagina">
    <w:name w:val="footer"/>
    <w:basedOn w:val="Normale"/>
    <w:link w:val="PidipaginaCarattere"/>
    <w:uiPriority w:val="99"/>
    <w:unhideWhenUsed/>
    <w:rsid w:val="00BF4764"/>
    <w:pPr>
      <w:tabs>
        <w:tab w:val="center" w:pos="4819"/>
        <w:tab w:val="right" w:pos="9638"/>
      </w:tabs>
    </w:pPr>
  </w:style>
  <w:style w:type="character" w:customStyle="1" w:styleId="PidipaginaCarattere">
    <w:name w:val="Piè di pagina Carattere"/>
    <w:basedOn w:val="Carpredefinitoparagrafo"/>
    <w:link w:val="Pidipagina"/>
    <w:uiPriority w:val="99"/>
    <w:rsid w:val="00BF4764"/>
    <w:rPr>
      <w:rFonts w:ascii="Arial" w:eastAsia="Arial" w:hAnsi="Arial" w:cs="Arial"/>
      <w:lang w:val="it-IT"/>
    </w:rPr>
  </w:style>
  <w:style w:type="character" w:customStyle="1" w:styleId="Titolo2Carattere">
    <w:name w:val="Titolo 2 Carattere"/>
    <w:basedOn w:val="Carpredefinitoparagrafo"/>
    <w:link w:val="Titolo2"/>
    <w:rsid w:val="00DE4924"/>
    <w:rPr>
      <w:rFonts w:asciiTheme="majorHAnsi" w:eastAsiaTheme="majorEastAsia" w:hAnsiTheme="majorHAnsi" w:cstheme="majorBidi"/>
      <w:color w:val="365F91" w:themeColor="accent1" w:themeShade="BF"/>
      <w:sz w:val="26"/>
      <w:szCs w:val="26"/>
      <w:lang w:val="it-IT"/>
    </w:rPr>
  </w:style>
  <w:style w:type="character" w:customStyle="1" w:styleId="Titolo3Carattere">
    <w:name w:val="Titolo 3 Carattere"/>
    <w:basedOn w:val="Carpredefinitoparagrafo"/>
    <w:link w:val="Titolo3"/>
    <w:rsid w:val="007D6DCD"/>
    <w:rPr>
      <w:rFonts w:asciiTheme="majorHAnsi" w:eastAsiaTheme="majorEastAsia" w:hAnsiTheme="majorHAnsi" w:cstheme="majorBidi"/>
      <w:color w:val="243F60" w:themeColor="accent1" w:themeShade="7F"/>
      <w:sz w:val="24"/>
      <w:szCs w:val="24"/>
      <w:lang w:val="it-IT"/>
    </w:rPr>
  </w:style>
  <w:style w:type="character" w:customStyle="1" w:styleId="CorpotestoCarattere">
    <w:name w:val="Corpo testo Carattere"/>
    <w:basedOn w:val="Carpredefinitoparagrafo"/>
    <w:link w:val="Corpotesto"/>
    <w:uiPriority w:val="1"/>
    <w:qFormat/>
    <w:rsid w:val="00F21C9A"/>
    <w:rPr>
      <w:rFonts w:ascii="Arial" w:eastAsia="Arial" w:hAnsi="Arial" w:cs="Arial"/>
      <w:sz w:val="20"/>
      <w:szCs w:val="20"/>
      <w:lang w:val="it-IT"/>
    </w:rPr>
  </w:style>
  <w:style w:type="character" w:customStyle="1" w:styleId="Titolo1Carattere">
    <w:name w:val="Titolo 1 Carattere"/>
    <w:basedOn w:val="Carpredefinitoparagrafo"/>
    <w:link w:val="Titolo1"/>
    <w:rsid w:val="001C3483"/>
    <w:rPr>
      <w:rFonts w:ascii="Arial" w:eastAsia="Arial" w:hAnsi="Arial" w:cs="Arial"/>
      <w:b/>
      <w:bCs/>
      <w:sz w:val="20"/>
      <w:szCs w:val="20"/>
      <w:lang w:val="it-IT"/>
    </w:rPr>
  </w:style>
  <w:style w:type="table" w:customStyle="1" w:styleId="TableNormal1">
    <w:name w:val="Table Normal1"/>
    <w:uiPriority w:val="2"/>
    <w:semiHidden/>
    <w:unhideWhenUsed/>
    <w:qFormat/>
    <w:rsid w:val="00D0221C"/>
    <w:tblPr>
      <w:tblInd w:w="0" w:type="dxa"/>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AC100B"/>
    <w:rPr>
      <w:sz w:val="18"/>
      <w:szCs w:val="18"/>
    </w:rPr>
  </w:style>
  <w:style w:type="character" w:customStyle="1" w:styleId="TestofumettoCarattere">
    <w:name w:val="Testo fumetto Carattere"/>
    <w:basedOn w:val="Carpredefinitoparagrafo"/>
    <w:link w:val="Testofumetto"/>
    <w:rsid w:val="00AC100B"/>
    <w:rPr>
      <w:rFonts w:ascii="Times New Roman" w:eastAsia="Times New Roman" w:hAnsi="Times New Roman" w:cs="Times New Roman"/>
      <w:sz w:val="18"/>
      <w:szCs w:val="18"/>
      <w:lang w:val="it-IT" w:eastAsia="it-IT"/>
    </w:rPr>
  </w:style>
  <w:style w:type="character" w:styleId="Rimandocommento">
    <w:name w:val="annotation reference"/>
    <w:basedOn w:val="Carpredefinitoparagrafo"/>
    <w:uiPriority w:val="99"/>
    <w:semiHidden/>
    <w:unhideWhenUsed/>
    <w:rsid w:val="00AC100B"/>
    <w:rPr>
      <w:sz w:val="16"/>
      <w:szCs w:val="16"/>
    </w:rPr>
  </w:style>
  <w:style w:type="paragraph" w:styleId="Testocommento">
    <w:name w:val="annotation text"/>
    <w:basedOn w:val="Normale"/>
    <w:link w:val="TestocommentoCarattere"/>
    <w:uiPriority w:val="99"/>
    <w:unhideWhenUsed/>
    <w:rsid w:val="00AC100B"/>
    <w:rPr>
      <w:sz w:val="20"/>
      <w:szCs w:val="20"/>
    </w:rPr>
  </w:style>
  <w:style w:type="character" w:customStyle="1" w:styleId="TestocommentoCarattere">
    <w:name w:val="Testo commento Carattere"/>
    <w:basedOn w:val="Carpredefinitoparagrafo"/>
    <w:link w:val="Testocommento"/>
    <w:uiPriority w:val="99"/>
    <w:rsid w:val="00AC100B"/>
    <w:rPr>
      <w:rFonts w:ascii="Times New Roman" w:eastAsia="Times New Roman" w:hAnsi="Times New Roman" w:cs="Times New Roman"/>
      <w:sz w:val="20"/>
      <w:szCs w:val="20"/>
      <w:lang w:val="it-IT" w:eastAsia="it-IT"/>
    </w:rPr>
  </w:style>
  <w:style w:type="paragraph" w:styleId="Soggettocommento">
    <w:name w:val="annotation subject"/>
    <w:basedOn w:val="Testocommento"/>
    <w:next w:val="Testocommento"/>
    <w:link w:val="SoggettocommentoCarattere"/>
    <w:uiPriority w:val="99"/>
    <w:semiHidden/>
    <w:unhideWhenUsed/>
    <w:rsid w:val="00AC100B"/>
    <w:rPr>
      <w:b/>
      <w:bCs/>
    </w:rPr>
  </w:style>
  <w:style w:type="character" w:customStyle="1" w:styleId="SoggettocommentoCarattere">
    <w:name w:val="Soggetto commento Carattere"/>
    <w:basedOn w:val="TestocommentoCarattere"/>
    <w:link w:val="Soggettocommento"/>
    <w:uiPriority w:val="99"/>
    <w:semiHidden/>
    <w:rsid w:val="00AC100B"/>
    <w:rPr>
      <w:rFonts w:ascii="Times New Roman" w:eastAsia="Times New Roman" w:hAnsi="Times New Roman" w:cs="Times New Roman"/>
      <w:b/>
      <w:bCs/>
      <w:sz w:val="20"/>
      <w:szCs w:val="20"/>
      <w:lang w:val="it-IT" w:eastAsia="it-IT"/>
    </w:rPr>
  </w:style>
  <w:style w:type="paragraph" w:styleId="Revisione">
    <w:name w:val="Revision"/>
    <w:hidden/>
    <w:uiPriority w:val="99"/>
    <w:semiHidden/>
    <w:rsid w:val="00FC11A4"/>
    <w:pPr>
      <w:widowControl/>
      <w:autoSpaceDE/>
      <w:autoSpaceDN/>
    </w:pPr>
    <w:rPr>
      <w:rFonts w:ascii="Times New Roman" w:eastAsia="Times New Roman" w:hAnsi="Times New Roman" w:cs="Times New Roman"/>
      <w:sz w:val="24"/>
      <w:szCs w:val="24"/>
      <w:lang w:val="it-IT" w:eastAsia="it-IT"/>
    </w:rPr>
  </w:style>
  <w:style w:type="paragraph" w:styleId="Titolosommario">
    <w:name w:val="TOC Heading"/>
    <w:basedOn w:val="Titolo1"/>
    <w:next w:val="Normale"/>
    <w:uiPriority w:val="39"/>
    <w:unhideWhenUsed/>
    <w:qFormat/>
    <w:rsid w:val="00D833F3"/>
    <w:pPr>
      <w:keepNext/>
      <w:keepLines/>
      <w:spacing w:before="480" w:line="276" w:lineRule="auto"/>
      <w:ind w:left="0"/>
      <w:outlineLvl w:val="9"/>
    </w:pPr>
    <w:rPr>
      <w:rFonts w:asciiTheme="majorHAnsi" w:eastAsiaTheme="majorEastAsia" w:hAnsiTheme="majorHAnsi" w:cstheme="majorBidi"/>
      <w:color w:val="365F91" w:themeColor="accent1" w:themeShade="BF"/>
      <w:sz w:val="28"/>
      <w:szCs w:val="28"/>
    </w:rPr>
  </w:style>
  <w:style w:type="paragraph" w:styleId="Sommario3">
    <w:name w:val="toc 3"/>
    <w:basedOn w:val="Normale"/>
    <w:next w:val="Normale"/>
    <w:autoRedefine/>
    <w:uiPriority w:val="39"/>
    <w:unhideWhenUsed/>
    <w:rsid w:val="00D833F3"/>
    <w:rPr>
      <w:rFonts w:asciiTheme="minorHAnsi" w:hAnsiTheme="minorHAnsi" w:cstheme="minorHAnsi"/>
      <w:smallCaps/>
      <w:sz w:val="22"/>
      <w:szCs w:val="22"/>
    </w:rPr>
  </w:style>
  <w:style w:type="paragraph" w:styleId="Sommario4">
    <w:name w:val="toc 4"/>
    <w:basedOn w:val="Normale"/>
    <w:next w:val="Normale"/>
    <w:autoRedefine/>
    <w:uiPriority w:val="39"/>
    <w:unhideWhenUsed/>
    <w:rsid w:val="00D833F3"/>
    <w:rPr>
      <w:rFonts w:asciiTheme="minorHAnsi" w:hAnsiTheme="minorHAnsi" w:cstheme="minorHAnsi"/>
      <w:sz w:val="22"/>
      <w:szCs w:val="22"/>
    </w:rPr>
  </w:style>
  <w:style w:type="paragraph" w:styleId="Sommario5">
    <w:name w:val="toc 5"/>
    <w:basedOn w:val="Normale"/>
    <w:next w:val="Normale"/>
    <w:autoRedefine/>
    <w:uiPriority w:val="39"/>
    <w:unhideWhenUsed/>
    <w:rsid w:val="00D833F3"/>
    <w:rPr>
      <w:rFonts w:asciiTheme="minorHAnsi" w:hAnsiTheme="minorHAnsi" w:cstheme="minorHAnsi"/>
      <w:sz w:val="22"/>
      <w:szCs w:val="22"/>
    </w:rPr>
  </w:style>
  <w:style w:type="paragraph" w:styleId="Sommario6">
    <w:name w:val="toc 6"/>
    <w:basedOn w:val="Normale"/>
    <w:next w:val="Normale"/>
    <w:autoRedefine/>
    <w:uiPriority w:val="39"/>
    <w:unhideWhenUsed/>
    <w:rsid w:val="00D833F3"/>
    <w:rPr>
      <w:rFonts w:asciiTheme="minorHAnsi" w:hAnsiTheme="minorHAnsi" w:cstheme="minorHAnsi"/>
      <w:sz w:val="22"/>
      <w:szCs w:val="22"/>
    </w:rPr>
  </w:style>
  <w:style w:type="paragraph" w:styleId="Sommario7">
    <w:name w:val="toc 7"/>
    <w:basedOn w:val="Normale"/>
    <w:next w:val="Normale"/>
    <w:autoRedefine/>
    <w:uiPriority w:val="39"/>
    <w:unhideWhenUsed/>
    <w:rsid w:val="00D833F3"/>
    <w:rPr>
      <w:rFonts w:asciiTheme="minorHAnsi" w:hAnsiTheme="minorHAnsi" w:cstheme="minorHAnsi"/>
      <w:sz w:val="22"/>
      <w:szCs w:val="22"/>
    </w:rPr>
  </w:style>
  <w:style w:type="paragraph" w:styleId="Sommario8">
    <w:name w:val="toc 8"/>
    <w:basedOn w:val="Normale"/>
    <w:next w:val="Normale"/>
    <w:autoRedefine/>
    <w:uiPriority w:val="39"/>
    <w:unhideWhenUsed/>
    <w:rsid w:val="00D833F3"/>
    <w:rPr>
      <w:rFonts w:asciiTheme="minorHAnsi" w:hAnsiTheme="minorHAnsi" w:cstheme="minorHAnsi"/>
      <w:sz w:val="22"/>
      <w:szCs w:val="22"/>
    </w:rPr>
  </w:style>
  <w:style w:type="paragraph" w:styleId="Sommario9">
    <w:name w:val="toc 9"/>
    <w:basedOn w:val="Normale"/>
    <w:next w:val="Normale"/>
    <w:autoRedefine/>
    <w:uiPriority w:val="39"/>
    <w:unhideWhenUsed/>
    <w:rsid w:val="00D833F3"/>
    <w:rPr>
      <w:rFonts w:asciiTheme="minorHAnsi" w:hAnsiTheme="minorHAnsi" w:cstheme="minorHAnsi"/>
      <w:sz w:val="22"/>
      <w:szCs w:val="22"/>
    </w:rPr>
  </w:style>
  <w:style w:type="character" w:customStyle="1" w:styleId="ParagrafoelencoCarattere">
    <w:name w:val="Paragrafo elenco Carattere"/>
    <w:aliases w:val="Normal bullet 2 Carattere,Bullet list Carattere,Numbered List Carattere,List Paragraph1 Carattere,AB List 1 Carattere,Bullet Points Carattere,Paragrafo elenco 2 Carattere,Bullet List Carattere,FooterText Carattere,Ha Carattere"/>
    <w:link w:val="Paragrafoelenco"/>
    <w:uiPriority w:val="1"/>
    <w:qFormat/>
    <w:rsid w:val="00B2163D"/>
    <w:rPr>
      <w:rFonts w:ascii="Times New Roman" w:eastAsia="Times New Roman" w:hAnsi="Times New Roman" w:cs="Times New Roman"/>
      <w:sz w:val="24"/>
      <w:szCs w:val="24"/>
      <w:lang w:val="it-IT" w:eastAsia="it-IT"/>
    </w:rPr>
  </w:style>
  <w:style w:type="paragraph" w:customStyle="1" w:styleId="Textbody">
    <w:name w:val="Text body"/>
    <w:basedOn w:val="Normale"/>
    <w:rsid w:val="003A2D18"/>
    <w:pPr>
      <w:suppressAutoHyphens/>
      <w:autoSpaceDN w:val="0"/>
      <w:spacing w:before="112"/>
      <w:ind w:left="181"/>
      <w:jc w:val="both"/>
      <w:textAlignment w:val="baseline"/>
    </w:pPr>
    <w:rPr>
      <w:kern w:val="3"/>
      <w:sz w:val="20"/>
      <w:szCs w:val="20"/>
    </w:rPr>
  </w:style>
  <w:style w:type="numbering" w:customStyle="1" w:styleId="WWNum12">
    <w:name w:val="WWNum12"/>
    <w:basedOn w:val="Nessunelenco"/>
    <w:rsid w:val="003A2D18"/>
    <w:pPr>
      <w:numPr>
        <w:numId w:val="1"/>
      </w:numPr>
    </w:pPr>
  </w:style>
  <w:style w:type="paragraph" w:customStyle="1" w:styleId="Contenutotabella">
    <w:name w:val="Contenuto tabella"/>
    <w:basedOn w:val="Normale"/>
    <w:rsid w:val="00806901"/>
    <w:pPr>
      <w:suppressLineNumbers/>
    </w:pPr>
  </w:style>
  <w:style w:type="character" w:customStyle="1" w:styleId="Menzionenonrisolta2">
    <w:name w:val="Menzione non risolta2"/>
    <w:basedOn w:val="Carpredefinitoparagrafo"/>
    <w:uiPriority w:val="99"/>
    <w:unhideWhenUsed/>
    <w:rsid w:val="009B4F0D"/>
    <w:rPr>
      <w:color w:val="605E5C"/>
      <w:shd w:val="clear" w:color="auto" w:fill="E1DFDD"/>
    </w:rPr>
  </w:style>
  <w:style w:type="character" w:customStyle="1" w:styleId="cf11">
    <w:name w:val="cf11"/>
    <w:basedOn w:val="Carpredefinitoparagrafo"/>
    <w:rsid w:val="00E4499B"/>
    <w:rPr>
      <w:rFonts w:ascii="Segoe UI" w:hAnsi="Segoe UI" w:cs="Segoe UI" w:hint="default"/>
      <w:i/>
      <w:iCs/>
      <w:sz w:val="18"/>
      <w:szCs w:val="18"/>
      <w:shd w:val="clear" w:color="auto" w:fill="00FFFF"/>
    </w:rPr>
  </w:style>
  <w:style w:type="character" w:customStyle="1" w:styleId="cf21">
    <w:name w:val="cf21"/>
    <w:basedOn w:val="Carpredefinitoparagrafo"/>
    <w:rsid w:val="00E4499B"/>
    <w:rPr>
      <w:rFonts w:ascii="Segoe UI" w:hAnsi="Segoe UI" w:cs="Segoe UI" w:hint="default"/>
      <w:i/>
      <w:iCs/>
      <w:color w:val="FF0000"/>
      <w:sz w:val="18"/>
      <w:szCs w:val="18"/>
      <w:shd w:val="clear" w:color="auto" w:fill="00FFFF"/>
    </w:rPr>
  </w:style>
  <w:style w:type="paragraph" w:styleId="NormaleWeb">
    <w:name w:val="Normal (Web)"/>
    <w:basedOn w:val="Normale"/>
    <w:uiPriority w:val="99"/>
    <w:semiHidden/>
    <w:unhideWhenUsed/>
    <w:rsid w:val="00B55657"/>
    <w:pPr>
      <w:spacing w:before="100" w:beforeAutospacing="1" w:after="100" w:afterAutospacing="1"/>
    </w:pPr>
  </w:style>
  <w:style w:type="character" w:customStyle="1" w:styleId="cf01">
    <w:name w:val="cf01"/>
    <w:basedOn w:val="Carpredefinitoparagrafo"/>
    <w:rsid w:val="00B83531"/>
    <w:rPr>
      <w:rFonts w:ascii="Segoe UI" w:hAnsi="Segoe UI" w:cs="Segoe UI" w:hint="default"/>
      <w:color w:val="FF0000"/>
      <w:sz w:val="18"/>
      <w:szCs w:val="18"/>
    </w:rPr>
  </w:style>
  <w:style w:type="character" w:customStyle="1" w:styleId="TitoloCarattere">
    <w:name w:val="Titolo Carattere"/>
    <w:basedOn w:val="Carpredefinitoparagrafo"/>
    <w:link w:val="Titolo"/>
    <w:uiPriority w:val="10"/>
    <w:rsid w:val="00E76015"/>
    <w:rPr>
      <w:rFonts w:ascii="Times New Roman" w:eastAsia="Times New Roman" w:hAnsi="Times New Roman" w:cs="Times New Roman"/>
      <w:b/>
      <w:bCs/>
      <w:sz w:val="28"/>
      <w:szCs w:val="28"/>
      <w:lang w:val="it-IT" w:eastAsia="it-IT"/>
    </w:rPr>
  </w:style>
  <w:style w:type="character" w:styleId="Menzionenonrisolta">
    <w:name w:val="Unresolved Mention"/>
    <w:basedOn w:val="Carpredefinitoparagrafo"/>
    <w:uiPriority w:val="99"/>
    <w:semiHidden/>
    <w:unhideWhenUsed/>
    <w:rsid w:val="00E40129"/>
    <w:rPr>
      <w:color w:val="605E5C"/>
      <w:shd w:val="clear" w:color="auto" w:fill="E1DFDD"/>
    </w:rPr>
  </w:style>
  <w:style w:type="paragraph" w:styleId="Testonotaapidipagina">
    <w:name w:val="footnote text"/>
    <w:basedOn w:val="Normale"/>
    <w:link w:val="TestonotaapidipaginaCarattere"/>
    <w:unhideWhenUsed/>
    <w:rsid w:val="00E65423"/>
    <w:rPr>
      <w:sz w:val="20"/>
      <w:szCs w:val="20"/>
    </w:rPr>
  </w:style>
  <w:style w:type="character" w:customStyle="1" w:styleId="TestonotaapidipaginaCarattere">
    <w:name w:val="Testo nota a piè di pagina Carattere"/>
    <w:basedOn w:val="Carpredefinitoparagrafo"/>
    <w:link w:val="Testonotaapidipagina"/>
    <w:rsid w:val="00E65423"/>
    <w:rPr>
      <w:rFonts w:ascii="Times New Roman" w:eastAsia="Times New Roman" w:hAnsi="Times New Roman" w:cs="Times New Roman"/>
      <w:sz w:val="20"/>
      <w:szCs w:val="20"/>
      <w:lang w:val="it-IT" w:eastAsia="it-IT"/>
    </w:rPr>
  </w:style>
  <w:style w:type="character" w:styleId="Rimandonotaapidipagina">
    <w:name w:val="footnote reference"/>
    <w:basedOn w:val="Carpredefinitoparagrafo"/>
    <w:unhideWhenUsed/>
    <w:rsid w:val="00E65423"/>
    <w:rPr>
      <w:vertAlign w:val="superscript"/>
    </w:rPr>
  </w:style>
  <w:style w:type="character" w:customStyle="1" w:styleId="Titolo4Carattere">
    <w:name w:val="Titolo 4 Carattere"/>
    <w:basedOn w:val="Carpredefinitoparagrafo"/>
    <w:link w:val="Titolo4"/>
    <w:rsid w:val="001476B6"/>
    <w:rPr>
      <w:rFonts w:ascii="Times New Roman" w:eastAsia="font1140" w:hAnsi="Times New Roman" w:cs="Times New Roman"/>
      <w:bCs/>
      <w:iCs/>
      <w:color w:val="00000A"/>
      <w:kern w:val="1"/>
      <w:sz w:val="24"/>
      <w:lang w:val="it-IT" w:eastAsia="it-IT" w:bidi="it-IT"/>
    </w:rPr>
  </w:style>
  <w:style w:type="character" w:customStyle="1" w:styleId="Carpredefinitoparagrafo1">
    <w:name w:val="Car. predefinito paragrafo1"/>
    <w:rsid w:val="001476B6"/>
  </w:style>
  <w:style w:type="character" w:customStyle="1" w:styleId="NormalBoldChar">
    <w:name w:val="NormalBold Char"/>
    <w:rsid w:val="001476B6"/>
    <w:rPr>
      <w:rFonts w:ascii="Times New Roman" w:eastAsia="Times New Roman" w:hAnsi="Times New Roman" w:cs="Times New Roman"/>
      <w:b/>
      <w:sz w:val="24"/>
      <w:lang w:eastAsia="it-IT" w:bidi="it-IT"/>
    </w:rPr>
  </w:style>
  <w:style w:type="character" w:customStyle="1" w:styleId="DeltaViewInsertion">
    <w:name w:val="DeltaView Insertion"/>
    <w:rsid w:val="001476B6"/>
    <w:rPr>
      <w:b/>
      <w:i/>
      <w:spacing w:val="0"/>
    </w:rPr>
  </w:style>
  <w:style w:type="character" w:customStyle="1" w:styleId="Rimandonotaapidipagina1">
    <w:name w:val="Rimando nota a piè di pagina1"/>
    <w:rsid w:val="001476B6"/>
    <w:rPr>
      <w:shd w:val="clear" w:color="auto" w:fill="FFFFFF"/>
      <w:vertAlign w:val="superscript"/>
    </w:rPr>
  </w:style>
  <w:style w:type="character" w:customStyle="1" w:styleId="ListLabel1">
    <w:name w:val="ListLabel 1"/>
    <w:rsid w:val="001476B6"/>
    <w:rPr>
      <w:color w:val="000000"/>
    </w:rPr>
  </w:style>
  <w:style w:type="character" w:customStyle="1" w:styleId="ListLabel2">
    <w:name w:val="ListLabel 2"/>
    <w:rsid w:val="001476B6"/>
    <w:rPr>
      <w:sz w:val="16"/>
      <w:szCs w:val="16"/>
    </w:rPr>
  </w:style>
  <w:style w:type="character" w:customStyle="1" w:styleId="ListLabel3">
    <w:name w:val="ListLabel 3"/>
    <w:rsid w:val="001476B6"/>
    <w:rPr>
      <w:rFonts w:ascii="Arial" w:hAnsi="Arial"/>
      <w:b/>
      <w:i w:val="0"/>
      <w:sz w:val="15"/>
    </w:rPr>
  </w:style>
  <w:style w:type="character" w:customStyle="1" w:styleId="ListLabel4">
    <w:name w:val="ListLabel 4"/>
    <w:rsid w:val="001476B6"/>
    <w:rPr>
      <w:i w:val="0"/>
    </w:rPr>
  </w:style>
  <w:style w:type="character" w:customStyle="1" w:styleId="ListLabel5">
    <w:name w:val="ListLabel 5"/>
    <w:rsid w:val="001476B6"/>
    <w:rPr>
      <w:rFonts w:ascii="Arial" w:hAnsi="Arial"/>
      <w:i w:val="0"/>
      <w:sz w:val="15"/>
    </w:rPr>
  </w:style>
  <w:style w:type="character" w:customStyle="1" w:styleId="ListLabel6">
    <w:name w:val="ListLabel 6"/>
    <w:rsid w:val="001476B6"/>
    <w:rPr>
      <w:color w:val="000000"/>
    </w:rPr>
  </w:style>
  <w:style w:type="character" w:customStyle="1" w:styleId="ListLabel7">
    <w:name w:val="ListLabel 7"/>
    <w:rsid w:val="001476B6"/>
    <w:rPr>
      <w:rFonts w:eastAsia="Calibri" w:cs="Arial"/>
      <w:b w:val="0"/>
      <w:color w:val="00000A"/>
    </w:rPr>
  </w:style>
  <w:style w:type="character" w:customStyle="1" w:styleId="ListLabel8">
    <w:name w:val="ListLabel 8"/>
    <w:rsid w:val="001476B6"/>
    <w:rPr>
      <w:rFonts w:cs="Courier New"/>
    </w:rPr>
  </w:style>
  <w:style w:type="character" w:customStyle="1" w:styleId="ListLabel9">
    <w:name w:val="ListLabel 9"/>
    <w:rsid w:val="001476B6"/>
    <w:rPr>
      <w:rFonts w:cs="Courier New"/>
    </w:rPr>
  </w:style>
  <w:style w:type="character" w:customStyle="1" w:styleId="ListLabel10">
    <w:name w:val="ListLabel 10"/>
    <w:rsid w:val="001476B6"/>
    <w:rPr>
      <w:rFonts w:cs="Courier New"/>
    </w:rPr>
  </w:style>
  <w:style w:type="character" w:customStyle="1" w:styleId="ListLabel11">
    <w:name w:val="ListLabel 11"/>
    <w:rsid w:val="001476B6"/>
    <w:rPr>
      <w:rFonts w:eastAsia="Calibri" w:cs="Arial"/>
    </w:rPr>
  </w:style>
  <w:style w:type="character" w:customStyle="1" w:styleId="ListLabel12">
    <w:name w:val="ListLabel 12"/>
    <w:rsid w:val="001476B6"/>
    <w:rPr>
      <w:rFonts w:cs="Courier New"/>
    </w:rPr>
  </w:style>
  <w:style w:type="character" w:customStyle="1" w:styleId="ListLabel13">
    <w:name w:val="ListLabel 13"/>
    <w:rsid w:val="001476B6"/>
    <w:rPr>
      <w:rFonts w:cs="Courier New"/>
    </w:rPr>
  </w:style>
  <w:style w:type="character" w:customStyle="1" w:styleId="ListLabel14">
    <w:name w:val="ListLabel 14"/>
    <w:rsid w:val="001476B6"/>
    <w:rPr>
      <w:rFonts w:cs="Courier New"/>
    </w:rPr>
  </w:style>
  <w:style w:type="character" w:customStyle="1" w:styleId="ListLabel15">
    <w:name w:val="ListLabel 15"/>
    <w:rsid w:val="001476B6"/>
    <w:rPr>
      <w:rFonts w:eastAsia="Calibri" w:cs="Arial"/>
      <w:color w:val="FF0000"/>
    </w:rPr>
  </w:style>
  <w:style w:type="character" w:customStyle="1" w:styleId="ListLabel16">
    <w:name w:val="ListLabel 16"/>
    <w:rsid w:val="001476B6"/>
    <w:rPr>
      <w:rFonts w:cs="Courier New"/>
    </w:rPr>
  </w:style>
  <w:style w:type="character" w:customStyle="1" w:styleId="ListLabel17">
    <w:name w:val="ListLabel 17"/>
    <w:rsid w:val="001476B6"/>
    <w:rPr>
      <w:rFonts w:cs="Courier New"/>
    </w:rPr>
  </w:style>
  <w:style w:type="character" w:customStyle="1" w:styleId="ListLabel18">
    <w:name w:val="ListLabel 18"/>
    <w:rsid w:val="001476B6"/>
    <w:rPr>
      <w:rFonts w:cs="Courier New"/>
    </w:rPr>
  </w:style>
  <w:style w:type="character" w:customStyle="1" w:styleId="ListLabel19">
    <w:name w:val="ListLabel 19"/>
    <w:rsid w:val="001476B6"/>
    <w:rPr>
      <w:rFonts w:cs="Courier New"/>
    </w:rPr>
  </w:style>
  <w:style w:type="character" w:customStyle="1" w:styleId="ListLabel20">
    <w:name w:val="ListLabel 20"/>
    <w:rsid w:val="001476B6"/>
    <w:rPr>
      <w:rFonts w:cs="Courier New"/>
    </w:rPr>
  </w:style>
  <w:style w:type="character" w:customStyle="1" w:styleId="ListLabel21">
    <w:name w:val="ListLabel 21"/>
    <w:rsid w:val="001476B6"/>
    <w:rPr>
      <w:rFonts w:cs="Courier New"/>
    </w:rPr>
  </w:style>
  <w:style w:type="character" w:customStyle="1" w:styleId="Caratterenotaapidipagina">
    <w:name w:val="Carattere nota a piè di pagina"/>
    <w:rsid w:val="001476B6"/>
  </w:style>
  <w:style w:type="character" w:styleId="Rimandonotadichiusura">
    <w:name w:val="endnote reference"/>
    <w:rsid w:val="001476B6"/>
    <w:rPr>
      <w:vertAlign w:val="superscript"/>
    </w:rPr>
  </w:style>
  <w:style w:type="character" w:customStyle="1" w:styleId="Caratterenotadichiusura">
    <w:name w:val="Carattere nota di chiusura"/>
    <w:rsid w:val="001476B6"/>
  </w:style>
  <w:style w:type="character" w:customStyle="1" w:styleId="ListLabel22">
    <w:name w:val="ListLabel 22"/>
    <w:rsid w:val="001476B6"/>
    <w:rPr>
      <w:sz w:val="16"/>
      <w:szCs w:val="16"/>
    </w:rPr>
  </w:style>
  <w:style w:type="character" w:customStyle="1" w:styleId="ListLabel23">
    <w:name w:val="ListLabel 23"/>
    <w:rsid w:val="001476B6"/>
    <w:rPr>
      <w:rFonts w:ascii="Arial" w:hAnsi="Arial" w:cs="Symbol"/>
      <w:sz w:val="15"/>
    </w:rPr>
  </w:style>
  <w:style w:type="character" w:customStyle="1" w:styleId="ListLabel24">
    <w:name w:val="ListLabel 24"/>
    <w:rsid w:val="001476B6"/>
    <w:rPr>
      <w:rFonts w:ascii="Arial" w:hAnsi="Arial"/>
      <w:b/>
      <w:i w:val="0"/>
      <w:sz w:val="15"/>
    </w:rPr>
  </w:style>
  <w:style w:type="character" w:customStyle="1" w:styleId="ListLabel25">
    <w:name w:val="ListLabel 25"/>
    <w:rsid w:val="001476B6"/>
    <w:rPr>
      <w:rFonts w:ascii="Arial" w:hAnsi="Arial"/>
      <w:i w:val="0"/>
      <w:sz w:val="15"/>
    </w:rPr>
  </w:style>
  <w:style w:type="character" w:customStyle="1" w:styleId="ListLabel26">
    <w:name w:val="ListLabel 26"/>
    <w:rsid w:val="001476B6"/>
    <w:rPr>
      <w:rFonts w:ascii="Arial" w:hAnsi="Arial" w:cs="Symbol"/>
      <w:sz w:val="15"/>
    </w:rPr>
  </w:style>
  <w:style w:type="character" w:customStyle="1" w:styleId="ListLabel27">
    <w:name w:val="ListLabel 27"/>
    <w:rsid w:val="001476B6"/>
    <w:rPr>
      <w:rFonts w:ascii="Arial" w:hAnsi="Arial" w:cs="Courier New"/>
      <w:sz w:val="14"/>
    </w:rPr>
  </w:style>
  <w:style w:type="character" w:customStyle="1" w:styleId="ListLabel28">
    <w:name w:val="ListLabel 28"/>
    <w:rsid w:val="001476B6"/>
    <w:rPr>
      <w:rFonts w:cs="Courier New"/>
    </w:rPr>
  </w:style>
  <w:style w:type="character" w:customStyle="1" w:styleId="ListLabel29">
    <w:name w:val="ListLabel 29"/>
    <w:rsid w:val="001476B6"/>
    <w:rPr>
      <w:rFonts w:cs="Wingdings"/>
    </w:rPr>
  </w:style>
  <w:style w:type="character" w:customStyle="1" w:styleId="ListLabel30">
    <w:name w:val="ListLabel 30"/>
    <w:rsid w:val="001476B6"/>
    <w:rPr>
      <w:rFonts w:cs="Symbol"/>
    </w:rPr>
  </w:style>
  <w:style w:type="character" w:customStyle="1" w:styleId="ListLabel31">
    <w:name w:val="ListLabel 31"/>
    <w:rsid w:val="001476B6"/>
    <w:rPr>
      <w:rFonts w:cs="Courier New"/>
    </w:rPr>
  </w:style>
  <w:style w:type="character" w:customStyle="1" w:styleId="ListLabel32">
    <w:name w:val="ListLabel 32"/>
    <w:rsid w:val="001476B6"/>
    <w:rPr>
      <w:rFonts w:cs="Wingdings"/>
    </w:rPr>
  </w:style>
  <w:style w:type="character" w:customStyle="1" w:styleId="ListLabel33">
    <w:name w:val="ListLabel 33"/>
    <w:rsid w:val="001476B6"/>
    <w:rPr>
      <w:rFonts w:cs="Symbol"/>
    </w:rPr>
  </w:style>
  <w:style w:type="character" w:customStyle="1" w:styleId="ListLabel34">
    <w:name w:val="ListLabel 34"/>
    <w:rsid w:val="001476B6"/>
    <w:rPr>
      <w:rFonts w:cs="Courier New"/>
    </w:rPr>
  </w:style>
  <w:style w:type="character" w:customStyle="1" w:styleId="ListLabel35">
    <w:name w:val="ListLabel 35"/>
    <w:rsid w:val="001476B6"/>
    <w:rPr>
      <w:rFonts w:cs="Wingdings"/>
    </w:rPr>
  </w:style>
  <w:style w:type="character" w:customStyle="1" w:styleId="ListLabel36">
    <w:name w:val="ListLabel 36"/>
    <w:rsid w:val="001476B6"/>
    <w:rPr>
      <w:rFonts w:ascii="Arial" w:hAnsi="Arial" w:cs="Symbol"/>
      <w:sz w:val="15"/>
    </w:rPr>
  </w:style>
  <w:style w:type="character" w:customStyle="1" w:styleId="ListLabel37">
    <w:name w:val="ListLabel 37"/>
    <w:rsid w:val="001476B6"/>
    <w:rPr>
      <w:rFonts w:ascii="Arial" w:hAnsi="Arial"/>
      <w:b/>
      <w:i w:val="0"/>
      <w:sz w:val="15"/>
    </w:rPr>
  </w:style>
  <w:style w:type="character" w:customStyle="1" w:styleId="ListLabel38">
    <w:name w:val="ListLabel 38"/>
    <w:rsid w:val="001476B6"/>
    <w:rPr>
      <w:rFonts w:ascii="Arial" w:hAnsi="Arial"/>
      <w:i w:val="0"/>
      <w:sz w:val="15"/>
    </w:rPr>
  </w:style>
  <w:style w:type="character" w:customStyle="1" w:styleId="ListLabel39">
    <w:name w:val="ListLabel 39"/>
    <w:rsid w:val="001476B6"/>
    <w:rPr>
      <w:rFonts w:ascii="Arial" w:hAnsi="Arial" w:cs="Symbol"/>
      <w:sz w:val="15"/>
    </w:rPr>
  </w:style>
  <w:style w:type="character" w:customStyle="1" w:styleId="ListLabel40">
    <w:name w:val="ListLabel 40"/>
    <w:rsid w:val="001476B6"/>
    <w:rPr>
      <w:rFonts w:cs="Courier New"/>
      <w:sz w:val="14"/>
    </w:rPr>
  </w:style>
  <w:style w:type="character" w:customStyle="1" w:styleId="ListLabel41">
    <w:name w:val="ListLabel 41"/>
    <w:rsid w:val="001476B6"/>
    <w:rPr>
      <w:rFonts w:cs="Courier New"/>
    </w:rPr>
  </w:style>
  <w:style w:type="character" w:customStyle="1" w:styleId="ListLabel42">
    <w:name w:val="ListLabel 42"/>
    <w:rsid w:val="001476B6"/>
    <w:rPr>
      <w:rFonts w:cs="Wingdings"/>
    </w:rPr>
  </w:style>
  <w:style w:type="character" w:customStyle="1" w:styleId="ListLabel43">
    <w:name w:val="ListLabel 43"/>
    <w:rsid w:val="001476B6"/>
    <w:rPr>
      <w:rFonts w:cs="Symbol"/>
    </w:rPr>
  </w:style>
  <w:style w:type="character" w:customStyle="1" w:styleId="ListLabel44">
    <w:name w:val="ListLabel 44"/>
    <w:rsid w:val="001476B6"/>
    <w:rPr>
      <w:rFonts w:cs="Courier New"/>
    </w:rPr>
  </w:style>
  <w:style w:type="character" w:customStyle="1" w:styleId="ListLabel45">
    <w:name w:val="ListLabel 45"/>
    <w:rsid w:val="001476B6"/>
    <w:rPr>
      <w:rFonts w:cs="Wingdings"/>
    </w:rPr>
  </w:style>
  <w:style w:type="character" w:customStyle="1" w:styleId="ListLabel46">
    <w:name w:val="ListLabel 46"/>
    <w:rsid w:val="001476B6"/>
    <w:rPr>
      <w:rFonts w:cs="Symbol"/>
    </w:rPr>
  </w:style>
  <w:style w:type="character" w:customStyle="1" w:styleId="ListLabel47">
    <w:name w:val="ListLabel 47"/>
    <w:rsid w:val="001476B6"/>
    <w:rPr>
      <w:rFonts w:cs="Courier New"/>
    </w:rPr>
  </w:style>
  <w:style w:type="character" w:customStyle="1" w:styleId="ListLabel48">
    <w:name w:val="ListLabel 48"/>
    <w:rsid w:val="001476B6"/>
    <w:rPr>
      <w:rFonts w:cs="Wingdings"/>
    </w:rPr>
  </w:style>
  <w:style w:type="character" w:customStyle="1" w:styleId="ListLabel49">
    <w:name w:val="ListLabel 49"/>
    <w:rsid w:val="001476B6"/>
    <w:rPr>
      <w:rFonts w:ascii="Arial" w:hAnsi="Arial" w:cs="Symbol"/>
      <w:sz w:val="15"/>
    </w:rPr>
  </w:style>
  <w:style w:type="character" w:customStyle="1" w:styleId="ListLabel50">
    <w:name w:val="ListLabel 50"/>
    <w:rsid w:val="001476B6"/>
    <w:rPr>
      <w:rFonts w:ascii="Arial" w:hAnsi="Arial"/>
      <w:b/>
      <w:i w:val="0"/>
      <w:sz w:val="15"/>
    </w:rPr>
  </w:style>
  <w:style w:type="character" w:customStyle="1" w:styleId="ListLabel51">
    <w:name w:val="ListLabel 51"/>
    <w:rsid w:val="001476B6"/>
    <w:rPr>
      <w:rFonts w:ascii="Arial" w:hAnsi="Arial"/>
      <w:i w:val="0"/>
      <w:sz w:val="15"/>
    </w:rPr>
  </w:style>
  <w:style w:type="character" w:customStyle="1" w:styleId="ListLabel52">
    <w:name w:val="ListLabel 52"/>
    <w:rsid w:val="001476B6"/>
    <w:rPr>
      <w:rFonts w:ascii="Arial" w:hAnsi="Arial" w:cs="Symbol"/>
      <w:sz w:val="15"/>
    </w:rPr>
  </w:style>
  <w:style w:type="character" w:customStyle="1" w:styleId="ListLabel53">
    <w:name w:val="ListLabel 53"/>
    <w:rsid w:val="001476B6"/>
    <w:rPr>
      <w:rFonts w:cs="Courier New"/>
      <w:sz w:val="14"/>
    </w:rPr>
  </w:style>
  <w:style w:type="character" w:customStyle="1" w:styleId="ListLabel54">
    <w:name w:val="ListLabel 54"/>
    <w:rsid w:val="001476B6"/>
    <w:rPr>
      <w:rFonts w:cs="Courier New"/>
    </w:rPr>
  </w:style>
  <w:style w:type="character" w:customStyle="1" w:styleId="ListLabel55">
    <w:name w:val="ListLabel 55"/>
    <w:rsid w:val="001476B6"/>
    <w:rPr>
      <w:rFonts w:cs="Wingdings"/>
    </w:rPr>
  </w:style>
  <w:style w:type="character" w:customStyle="1" w:styleId="ListLabel56">
    <w:name w:val="ListLabel 56"/>
    <w:rsid w:val="001476B6"/>
    <w:rPr>
      <w:rFonts w:cs="Symbol"/>
    </w:rPr>
  </w:style>
  <w:style w:type="character" w:customStyle="1" w:styleId="ListLabel57">
    <w:name w:val="ListLabel 57"/>
    <w:rsid w:val="001476B6"/>
    <w:rPr>
      <w:rFonts w:cs="Courier New"/>
    </w:rPr>
  </w:style>
  <w:style w:type="character" w:customStyle="1" w:styleId="ListLabel58">
    <w:name w:val="ListLabel 58"/>
    <w:rsid w:val="001476B6"/>
    <w:rPr>
      <w:rFonts w:cs="Wingdings"/>
    </w:rPr>
  </w:style>
  <w:style w:type="character" w:customStyle="1" w:styleId="ListLabel59">
    <w:name w:val="ListLabel 59"/>
    <w:rsid w:val="001476B6"/>
    <w:rPr>
      <w:rFonts w:cs="Symbol"/>
    </w:rPr>
  </w:style>
  <w:style w:type="character" w:customStyle="1" w:styleId="ListLabel60">
    <w:name w:val="ListLabel 60"/>
    <w:rsid w:val="001476B6"/>
    <w:rPr>
      <w:rFonts w:cs="Courier New"/>
    </w:rPr>
  </w:style>
  <w:style w:type="character" w:customStyle="1" w:styleId="ListLabel61">
    <w:name w:val="ListLabel 61"/>
    <w:rsid w:val="001476B6"/>
    <w:rPr>
      <w:rFonts w:cs="Wingdings"/>
    </w:rPr>
  </w:style>
  <w:style w:type="character" w:customStyle="1" w:styleId="ListLabel62">
    <w:name w:val="ListLabel 62"/>
    <w:rsid w:val="001476B6"/>
    <w:rPr>
      <w:rFonts w:ascii="Arial" w:hAnsi="Arial" w:cs="Symbol"/>
      <w:sz w:val="15"/>
    </w:rPr>
  </w:style>
  <w:style w:type="character" w:customStyle="1" w:styleId="ListLabel63">
    <w:name w:val="ListLabel 63"/>
    <w:rsid w:val="001476B6"/>
    <w:rPr>
      <w:rFonts w:ascii="Arial" w:hAnsi="Arial"/>
      <w:b/>
      <w:i w:val="0"/>
      <w:sz w:val="15"/>
    </w:rPr>
  </w:style>
  <w:style w:type="character" w:customStyle="1" w:styleId="ListLabel64">
    <w:name w:val="ListLabel 64"/>
    <w:rsid w:val="001476B6"/>
    <w:rPr>
      <w:rFonts w:ascii="Arial" w:hAnsi="Arial"/>
      <w:i w:val="0"/>
      <w:sz w:val="15"/>
    </w:rPr>
  </w:style>
  <w:style w:type="character" w:customStyle="1" w:styleId="ListLabel65">
    <w:name w:val="ListLabel 65"/>
    <w:rsid w:val="001476B6"/>
    <w:rPr>
      <w:rFonts w:ascii="Arial" w:hAnsi="Arial" w:cs="Symbol"/>
      <w:sz w:val="15"/>
    </w:rPr>
  </w:style>
  <w:style w:type="character" w:customStyle="1" w:styleId="ListLabel66">
    <w:name w:val="ListLabel 66"/>
    <w:rsid w:val="001476B6"/>
    <w:rPr>
      <w:rFonts w:cs="Courier New"/>
      <w:sz w:val="14"/>
    </w:rPr>
  </w:style>
  <w:style w:type="character" w:customStyle="1" w:styleId="ListLabel67">
    <w:name w:val="ListLabel 67"/>
    <w:rsid w:val="001476B6"/>
    <w:rPr>
      <w:rFonts w:cs="Courier New"/>
    </w:rPr>
  </w:style>
  <w:style w:type="character" w:customStyle="1" w:styleId="ListLabel68">
    <w:name w:val="ListLabel 68"/>
    <w:rsid w:val="001476B6"/>
    <w:rPr>
      <w:rFonts w:cs="Wingdings"/>
    </w:rPr>
  </w:style>
  <w:style w:type="character" w:customStyle="1" w:styleId="ListLabel69">
    <w:name w:val="ListLabel 69"/>
    <w:rsid w:val="001476B6"/>
    <w:rPr>
      <w:rFonts w:cs="Symbol"/>
    </w:rPr>
  </w:style>
  <w:style w:type="character" w:customStyle="1" w:styleId="ListLabel70">
    <w:name w:val="ListLabel 70"/>
    <w:rsid w:val="001476B6"/>
    <w:rPr>
      <w:rFonts w:cs="Courier New"/>
    </w:rPr>
  </w:style>
  <w:style w:type="character" w:customStyle="1" w:styleId="ListLabel71">
    <w:name w:val="ListLabel 71"/>
    <w:rsid w:val="001476B6"/>
    <w:rPr>
      <w:rFonts w:cs="Wingdings"/>
    </w:rPr>
  </w:style>
  <w:style w:type="character" w:customStyle="1" w:styleId="ListLabel72">
    <w:name w:val="ListLabel 72"/>
    <w:rsid w:val="001476B6"/>
    <w:rPr>
      <w:rFonts w:cs="Symbol"/>
    </w:rPr>
  </w:style>
  <w:style w:type="character" w:customStyle="1" w:styleId="ListLabel73">
    <w:name w:val="ListLabel 73"/>
    <w:rsid w:val="001476B6"/>
    <w:rPr>
      <w:rFonts w:cs="Courier New"/>
    </w:rPr>
  </w:style>
  <w:style w:type="character" w:customStyle="1" w:styleId="ListLabel74">
    <w:name w:val="ListLabel 74"/>
    <w:rsid w:val="001476B6"/>
    <w:rPr>
      <w:rFonts w:cs="Wingdings"/>
    </w:rPr>
  </w:style>
  <w:style w:type="paragraph" w:customStyle="1" w:styleId="Titolo10">
    <w:name w:val="Titolo1"/>
    <w:basedOn w:val="Normale"/>
    <w:next w:val="Corpotesto"/>
    <w:rsid w:val="001476B6"/>
    <w:pPr>
      <w:keepNext/>
      <w:suppressAutoHyphens/>
      <w:spacing w:before="240" w:after="120"/>
    </w:pPr>
    <w:rPr>
      <w:rFonts w:ascii="Liberation Sans" w:eastAsia="Arial Unicode MS" w:hAnsi="Liberation Sans" w:cs="Mangal"/>
      <w:color w:val="00000A"/>
      <w:kern w:val="1"/>
      <w:sz w:val="28"/>
      <w:szCs w:val="28"/>
      <w:lang w:bidi="it-IT"/>
    </w:rPr>
  </w:style>
  <w:style w:type="paragraph" w:styleId="Elenco">
    <w:name w:val="List"/>
    <w:basedOn w:val="Corpotesto"/>
    <w:rsid w:val="001476B6"/>
    <w:pPr>
      <w:suppressAutoHyphens/>
      <w:spacing w:before="0" w:after="140" w:line="288" w:lineRule="auto"/>
      <w:ind w:left="0"/>
      <w:jc w:val="left"/>
    </w:pPr>
    <w:rPr>
      <w:rFonts w:eastAsia="Calibri" w:cs="Mangal"/>
      <w:color w:val="00000A"/>
      <w:kern w:val="1"/>
      <w:sz w:val="24"/>
      <w:szCs w:val="22"/>
      <w:lang w:bidi="it-IT"/>
    </w:rPr>
  </w:style>
  <w:style w:type="paragraph" w:styleId="Didascalia">
    <w:name w:val="caption"/>
    <w:basedOn w:val="Normale"/>
    <w:qFormat/>
    <w:rsid w:val="001476B6"/>
    <w:pPr>
      <w:suppressLineNumbers/>
      <w:suppressAutoHyphens/>
      <w:spacing w:before="120" w:after="120"/>
    </w:pPr>
    <w:rPr>
      <w:rFonts w:eastAsia="Calibri" w:cs="Mangal"/>
      <w:i/>
      <w:iCs/>
      <w:color w:val="00000A"/>
      <w:kern w:val="1"/>
      <w:lang w:bidi="it-IT"/>
    </w:rPr>
  </w:style>
  <w:style w:type="paragraph" w:customStyle="1" w:styleId="Indice">
    <w:name w:val="Indice"/>
    <w:basedOn w:val="Normale"/>
    <w:rsid w:val="001476B6"/>
    <w:pPr>
      <w:suppressLineNumbers/>
      <w:suppressAutoHyphens/>
      <w:spacing w:before="120" w:after="120"/>
    </w:pPr>
    <w:rPr>
      <w:rFonts w:eastAsia="Calibri" w:cs="Mangal"/>
      <w:color w:val="00000A"/>
      <w:kern w:val="1"/>
      <w:szCs w:val="22"/>
      <w:lang w:bidi="it-IT"/>
    </w:rPr>
  </w:style>
  <w:style w:type="paragraph" w:customStyle="1" w:styleId="NormalBold">
    <w:name w:val="NormalBold"/>
    <w:basedOn w:val="Normale"/>
    <w:rsid w:val="001476B6"/>
    <w:pPr>
      <w:widowControl w:val="0"/>
      <w:suppressAutoHyphens/>
    </w:pPr>
    <w:rPr>
      <w:b/>
      <w:color w:val="00000A"/>
      <w:kern w:val="1"/>
      <w:szCs w:val="22"/>
      <w:lang w:bidi="it-IT"/>
    </w:rPr>
  </w:style>
  <w:style w:type="paragraph" w:customStyle="1" w:styleId="Testonotaapidipagina1">
    <w:name w:val="Testo nota a piè di pagina1"/>
    <w:basedOn w:val="Normale"/>
    <w:rsid w:val="001476B6"/>
    <w:pPr>
      <w:suppressAutoHyphens/>
      <w:ind w:left="720" w:hanging="720"/>
    </w:pPr>
    <w:rPr>
      <w:rFonts w:eastAsia="Calibri"/>
      <w:color w:val="00000A"/>
      <w:kern w:val="1"/>
      <w:sz w:val="20"/>
      <w:szCs w:val="20"/>
      <w:lang w:bidi="it-IT"/>
    </w:rPr>
  </w:style>
  <w:style w:type="paragraph" w:customStyle="1" w:styleId="Text1">
    <w:name w:val="Text 1"/>
    <w:basedOn w:val="Normale"/>
    <w:rsid w:val="001476B6"/>
    <w:pPr>
      <w:suppressAutoHyphens/>
      <w:spacing w:before="120" w:after="120"/>
      <w:ind w:left="850"/>
    </w:pPr>
    <w:rPr>
      <w:rFonts w:eastAsia="Calibri"/>
      <w:color w:val="00000A"/>
      <w:kern w:val="1"/>
      <w:szCs w:val="22"/>
      <w:lang w:bidi="it-IT"/>
    </w:rPr>
  </w:style>
  <w:style w:type="paragraph" w:customStyle="1" w:styleId="NormalLeft">
    <w:name w:val="Normal Left"/>
    <w:basedOn w:val="Normale"/>
    <w:rsid w:val="001476B6"/>
    <w:pPr>
      <w:suppressAutoHyphens/>
      <w:spacing w:before="120" w:after="120"/>
    </w:pPr>
    <w:rPr>
      <w:rFonts w:eastAsia="Calibri"/>
      <w:color w:val="00000A"/>
      <w:kern w:val="1"/>
      <w:szCs w:val="22"/>
      <w:lang w:bidi="it-IT"/>
    </w:rPr>
  </w:style>
  <w:style w:type="paragraph" w:customStyle="1" w:styleId="Tiret0">
    <w:name w:val="Tiret 0"/>
    <w:basedOn w:val="Normale"/>
    <w:rsid w:val="001476B6"/>
    <w:pPr>
      <w:suppressAutoHyphens/>
      <w:spacing w:before="120" w:after="120"/>
    </w:pPr>
    <w:rPr>
      <w:rFonts w:eastAsia="Calibri"/>
      <w:color w:val="00000A"/>
      <w:kern w:val="1"/>
      <w:szCs w:val="22"/>
      <w:lang w:bidi="it-IT"/>
    </w:rPr>
  </w:style>
  <w:style w:type="paragraph" w:customStyle="1" w:styleId="Tiret1">
    <w:name w:val="Tiret 1"/>
    <w:basedOn w:val="Normale"/>
    <w:rsid w:val="001476B6"/>
    <w:pPr>
      <w:suppressAutoHyphens/>
      <w:spacing w:before="120" w:after="120"/>
    </w:pPr>
    <w:rPr>
      <w:rFonts w:eastAsia="Calibri"/>
      <w:color w:val="00000A"/>
      <w:kern w:val="1"/>
      <w:szCs w:val="22"/>
      <w:lang w:bidi="it-IT"/>
    </w:rPr>
  </w:style>
  <w:style w:type="paragraph" w:customStyle="1" w:styleId="NumPar1">
    <w:name w:val="NumPar 1"/>
    <w:basedOn w:val="Normale"/>
    <w:rsid w:val="001476B6"/>
    <w:pPr>
      <w:suppressAutoHyphens/>
      <w:spacing w:before="120" w:after="120"/>
    </w:pPr>
    <w:rPr>
      <w:rFonts w:eastAsia="Calibri"/>
      <w:color w:val="00000A"/>
      <w:kern w:val="1"/>
      <w:szCs w:val="22"/>
      <w:lang w:bidi="it-IT"/>
    </w:rPr>
  </w:style>
  <w:style w:type="paragraph" w:customStyle="1" w:styleId="NumPar2">
    <w:name w:val="NumPar 2"/>
    <w:basedOn w:val="Normale"/>
    <w:rsid w:val="001476B6"/>
    <w:pPr>
      <w:suppressAutoHyphens/>
      <w:spacing w:before="120" w:after="120"/>
    </w:pPr>
    <w:rPr>
      <w:rFonts w:eastAsia="Calibri"/>
      <w:color w:val="00000A"/>
      <w:kern w:val="1"/>
      <w:szCs w:val="22"/>
      <w:lang w:bidi="it-IT"/>
    </w:rPr>
  </w:style>
  <w:style w:type="paragraph" w:customStyle="1" w:styleId="NumPar3">
    <w:name w:val="NumPar 3"/>
    <w:basedOn w:val="Normale"/>
    <w:rsid w:val="001476B6"/>
    <w:pPr>
      <w:suppressAutoHyphens/>
      <w:spacing w:before="120" w:after="120"/>
    </w:pPr>
    <w:rPr>
      <w:rFonts w:eastAsia="Calibri"/>
      <w:color w:val="00000A"/>
      <w:kern w:val="1"/>
      <w:szCs w:val="22"/>
      <w:lang w:bidi="it-IT"/>
    </w:rPr>
  </w:style>
  <w:style w:type="paragraph" w:customStyle="1" w:styleId="NumPar4">
    <w:name w:val="NumPar 4"/>
    <w:basedOn w:val="Normale"/>
    <w:rsid w:val="001476B6"/>
    <w:pPr>
      <w:suppressAutoHyphens/>
      <w:spacing w:before="120" w:after="120"/>
    </w:pPr>
    <w:rPr>
      <w:rFonts w:eastAsia="Calibri"/>
      <w:color w:val="00000A"/>
      <w:kern w:val="1"/>
      <w:szCs w:val="22"/>
      <w:lang w:bidi="it-IT"/>
    </w:rPr>
  </w:style>
  <w:style w:type="paragraph" w:customStyle="1" w:styleId="ChapterTitle">
    <w:name w:val="ChapterTitle"/>
    <w:basedOn w:val="Normale"/>
    <w:rsid w:val="001476B6"/>
    <w:pPr>
      <w:keepNext/>
      <w:suppressAutoHyphens/>
      <w:spacing w:before="120" w:after="360"/>
      <w:jc w:val="center"/>
    </w:pPr>
    <w:rPr>
      <w:rFonts w:eastAsia="Calibri"/>
      <w:b/>
      <w:color w:val="00000A"/>
      <w:kern w:val="1"/>
      <w:sz w:val="32"/>
      <w:szCs w:val="22"/>
      <w:lang w:bidi="it-IT"/>
    </w:rPr>
  </w:style>
  <w:style w:type="paragraph" w:customStyle="1" w:styleId="SectionTitle">
    <w:name w:val="SectionTitle"/>
    <w:basedOn w:val="Normale"/>
    <w:rsid w:val="001476B6"/>
    <w:pPr>
      <w:keepNext/>
      <w:suppressAutoHyphens/>
      <w:spacing w:before="120" w:after="360"/>
      <w:jc w:val="center"/>
    </w:pPr>
    <w:rPr>
      <w:rFonts w:eastAsia="Calibri"/>
      <w:b/>
      <w:smallCaps/>
      <w:color w:val="00000A"/>
      <w:kern w:val="1"/>
      <w:sz w:val="28"/>
      <w:szCs w:val="22"/>
      <w:lang w:bidi="it-IT"/>
    </w:rPr>
  </w:style>
  <w:style w:type="paragraph" w:customStyle="1" w:styleId="Annexetitre">
    <w:name w:val="Annexe titre"/>
    <w:basedOn w:val="Normale"/>
    <w:rsid w:val="001476B6"/>
    <w:pPr>
      <w:suppressAutoHyphens/>
      <w:spacing w:before="120" w:after="120"/>
      <w:jc w:val="center"/>
    </w:pPr>
    <w:rPr>
      <w:rFonts w:eastAsia="Calibri"/>
      <w:b/>
      <w:color w:val="00000A"/>
      <w:kern w:val="1"/>
      <w:szCs w:val="22"/>
      <w:u w:val="single"/>
      <w:lang w:bidi="it-IT"/>
    </w:rPr>
  </w:style>
  <w:style w:type="paragraph" w:customStyle="1" w:styleId="Titrearticle">
    <w:name w:val="Titre article"/>
    <w:basedOn w:val="Normale"/>
    <w:rsid w:val="001476B6"/>
    <w:pPr>
      <w:keepNext/>
      <w:suppressAutoHyphens/>
      <w:spacing w:before="360" w:after="120"/>
      <w:jc w:val="center"/>
    </w:pPr>
    <w:rPr>
      <w:rFonts w:eastAsia="Calibri"/>
      <w:i/>
      <w:color w:val="00000A"/>
      <w:kern w:val="1"/>
      <w:szCs w:val="22"/>
      <w:lang w:bidi="it-IT"/>
    </w:rPr>
  </w:style>
  <w:style w:type="paragraph" w:customStyle="1" w:styleId="Paragrafoelenco1">
    <w:name w:val="Paragrafo elenco1"/>
    <w:basedOn w:val="Normale"/>
    <w:rsid w:val="001476B6"/>
    <w:pPr>
      <w:suppressAutoHyphens/>
      <w:spacing w:before="120" w:after="120"/>
      <w:ind w:left="720"/>
      <w:contextualSpacing/>
    </w:pPr>
    <w:rPr>
      <w:rFonts w:eastAsia="Calibri"/>
      <w:color w:val="00000A"/>
      <w:kern w:val="1"/>
      <w:szCs w:val="22"/>
      <w:lang w:bidi="it-IT"/>
    </w:rPr>
  </w:style>
  <w:style w:type="paragraph" w:customStyle="1" w:styleId="Testofumetto1">
    <w:name w:val="Testo fumetto1"/>
    <w:basedOn w:val="Normale"/>
    <w:rsid w:val="001476B6"/>
    <w:pPr>
      <w:suppressAutoHyphens/>
    </w:pPr>
    <w:rPr>
      <w:rFonts w:ascii="Tahoma" w:eastAsia="Calibri" w:hAnsi="Tahoma" w:cs="Tahoma"/>
      <w:color w:val="00000A"/>
      <w:kern w:val="1"/>
      <w:sz w:val="16"/>
      <w:szCs w:val="16"/>
      <w:lang w:bidi="it-IT"/>
    </w:rPr>
  </w:style>
  <w:style w:type="paragraph" w:customStyle="1" w:styleId="NormaleWeb1">
    <w:name w:val="Normale (Web)1"/>
    <w:basedOn w:val="Normale"/>
    <w:rsid w:val="001476B6"/>
    <w:pPr>
      <w:suppressAutoHyphens/>
      <w:spacing w:before="280" w:after="280"/>
    </w:pPr>
    <w:rPr>
      <w:color w:val="00000A"/>
      <w:kern w:val="1"/>
    </w:rPr>
  </w:style>
  <w:style w:type="paragraph" w:customStyle="1" w:styleId="Titolotabella">
    <w:name w:val="Titolo tabella"/>
    <w:basedOn w:val="Contenutotabella"/>
    <w:rsid w:val="001476B6"/>
    <w:pPr>
      <w:suppressLineNumbers w:val="0"/>
      <w:suppressAutoHyphens/>
      <w:spacing w:before="120" w:after="120"/>
    </w:pPr>
    <w:rPr>
      <w:rFonts w:eastAsia="Calibri"/>
      <w:color w:val="00000A"/>
      <w:kern w:val="1"/>
      <w:szCs w:val="22"/>
      <w:lang w:bidi="it-IT"/>
    </w:rPr>
  </w:style>
  <w:style w:type="paragraph" w:customStyle="1" w:styleId="western">
    <w:name w:val="western"/>
    <w:basedOn w:val="Normale"/>
    <w:rsid w:val="001476B6"/>
    <w:pPr>
      <w:spacing w:before="100" w:beforeAutospacing="1" w:after="142" w:line="288" w:lineRule="auto"/>
    </w:pPr>
  </w:style>
  <w:style w:type="character" w:customStyle="1" w:styleId="small">
    <w:name w:val="small"/>
    <w:basedOn w:val="Carpredefinitoparagrafo"/>
    <w:rsid w:val="001476B6"/>
  </w:style>
  <w:style w:type="character" w:customStyle="1" w:styleId="TestofumettoCarattere1">
    <w:name w:val="Testo fumetto Carattere1"/>
    <w:uiPriority w:val="99"/>
    <w:semiHidden/>
    <w:rsid w:val="001476B6"/>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56997">
      <w:bodyDiv w:val="1"/>
      <w:marLeft w:val="0"/>
      <w:marRight w:val="0"/>
      <w:marTop w:val="0"/>
      <w:marBottom w:val="0"/>
      <w:divBdr>
        <w:top w:val="none" w:sz="0" w:space="0" w:color="auto"/>
        <w:left w:val="none" w:sz="0" w:space="0" w:color="auto"/>
        <w:bottom w:val="none" w:sz="0" w:space="0" w:color="auto"/>
        <w:right w:val="none" w:sz="0" w:space="0" w:color="auto"/>
      </w:divBdr>
    </w:div>
    <w:div w:id="229196069">
      <w:bodyDiv w:val="1"/>
      <w:marLeft w:val="0"/>
      <w:marRight w:val="0"/>
      <w:marTop w:val="0"/>
      <w:marBottom w:val="0"/>
      <w:divBdr>
        <w:top w:val="none" w:sz="0" w:space="0" w:color="auto"/>
        <w:left w:val="none" w:sz="0" w:space="0" w:color="auto"/>
        <w:bottom w:val="none" w:sz="0" w:space="0" w:color="auto"/>
        <w:right w:val="none" w:sz="0" w:space="0" w:color="auto"/>
      </w:divBdr>
    </w:div>
    <w:div w:id="249965915">
      <w:bodyDiv w:val="1"/>
      <w:marLeft w:val="0"/>
      <w:marRight w:val="0"/>
      <w:marTop w:val="0"/>
      <w:marBottom w:val="0"/>
      <w:divBdr>
        <w:top w:val="none" w:sz="0" w:space="0" w:color="auto"/>
        <w:left w:val="none" w:sz="0" w:space="0" w:color="auto"/>
        <w:bottom w:val="none" w:sz="0" w:space="0" w:color="auto"/>
        <w:right w:val="none" w:sz="0" w:space="0" w:color="auto"/>
      </w:divBdr>
    </w:div>
    <w:div w:id="285043979">
      <w:bodyDiv w:val="1"/>
      <w:marLeft w:val="0"/>
      <w:marRight w:val="0"/>
      <w:marTop w:val="0"/>
      <w:marBottom w:val="0"/>
      <w:divBdr>
        <w:top w:val="none" w:sz="0" w:space="0" w:color="auto"/>
        <w:left w:val="none" w:sz="0" w:space="0" w:color="auto"/>
        <w:bottom w:val="none" w:sz="0" w:space="0" w:color="auto"/>
        <w:right w:val="none" w:sz="0" w:space="0" w:color="auto"/>
      </w:divBdr>
    </w:div>
    <w:div w:id="305864529">
      <w:bodyDiv w:val="1"/>
      <w:marLeft w:val="0"/>
      <w:marRight w:val="0"/>
      <w:marTop w:val="0"/>
      <w:marBottom w:val="0"/>
      <w:divBdr>
        <w:top w:val="none" w:sz="0" w:space="0" w:color="auto"/>
        <w:left w:val="none" w:sz="0" w:space="0" w:color="auto"/>
        <w:bottom w:val="none" w:sz="0" w:space="0" w:color="auto"/>
        <w:right w:val="none" w:sz="0" w:space="0" w:color="auto"/>
      </w:divBdr>
    </w:div>
    <w:div w:id="364523512">
      <w:bodyDiv w:val="1"/>
      <w:marLeft w:val="0"/>
      <w:marRight w:val="0"/>
      <w:marTop w:val="0"/>
      <w:marBottom w:val="0"/>
      <w:divBdr>
        <w:top w:val="none" w:sz="0" w:space="0" w:color="auto"/>
        <w:left w:val="none" w:sz="0" w:space="0" w:color="auto"/>
        <w:bottom w:val="none" w:sz="0" w:space="0" w:color="auto"/>
        <w:right w:val="none" w:sz="0" w:space="0" w:color="auto"/>
      </w:divBdr>
    </w:div>
    <w:div w:id="383069360">
      <w:bodyDiv w:val="1"/>
      <w:marLeft w:val="0"/>
      <w:marRight w:val="0"/>
      <w:marTop w:val="0"/>
      <w:marBottom w:val="0"/>
      <w:divBdr>
        <w:top w:val="none" w:sz="0" w:space="0" w:color="auto"/>
        <w:left w:val="none" w:sz="0" w:space="0" w:color="auto"/>
        <w:bottom w:val="none" w:sz="0" w:space="0" w:color="auto"/>
        <w:right w:val="none" w:sz="0" w:space="0" w:color="auto"/>
      </w:divBdr>
    </w:div>
    <w:div w:id="393893102">
      <w:bodyDiv w:val="1"/>
      <w:marLeft w:val="0"/>
      <w:marRight w:val="0"/>
      <w:marTop w:val="0"/>
      <w:marBottom w:val="0"/>
      <w:divBdr>
        <w:top w:val="none" w:sz="0" w:space="0" w:color="auto"/>
        <w:left w:val="none" w:sz="0" w:space="0" w:color="auto"/>
        <w:bottom w:val="none" w:sz="0" w:space="0" w:color="auto"/>
        <w:right w:val="none" w:sz="0" w:space="0" w:color="auto"/>
      </w:divBdr>
    </w:div>
    <w:div w:id="595677390">
      <w:bodyDiv w:val="1"/>
      <w:marLeft w:val="0"/>
      <w:marRight w:val="0"/>
      <w:marTop w:val="0"/>
      <w:marBottom w:val="0"/>
      <w:divBdr>
        <w:top w:val="none" w:sz="0" w:space="0" w:color="auto"/>
        <w:left w:val="none" w:sz="0" w:space="0" w:color="auto"/>
        <w:bottom w:val="none" w:sz="0" w:space="0" w:color="auto"/>
        <w:right w:val="none" w:sz="0" w:space="0" w:color="auto"/>
      </w:divBdr>
    </w:div>
    <w:div w:id="615213252">
      <w:bodyDiv w:val="1"/>
      <w:marLeft w:val="0"/>
      <w:marRight w:val="0"/>
      <w:marTop w:val="0"/>
      <w:marBottom w:val="0"/>
      <w:divBdr>
        <w:top w:val="none" w:sz="0" w:space="0" w:color="auto"/>
        <w:left w:val="none" w:sz="0" w:space="0" w:color="auto"/>
        <w:bottom w:val="none" w:sz="0" w:space="0" w:color="auto"/>
        <w:right w:val="none" w:sz="0" w:space="0" w:color="auto"/>
      </w:divBdr>
    </w:div>
    <w:div w:id="672801681">
      <w:bodyDiv w:val="1"/>
      <w:marLeft w:val="0"/>
      <w:marRight w:val="0"/>
      <w:marTop w:val="0"/>
      <w:marBottom w:val="0"/>
      <w:divBdr>
        <w:top w:val="none" w:sz="0" w:space="0" w:color="auto"/>
        <w:left w:val="none" w:sz="0" w:space="0" w:color="auto"/>
        <w:bottom w:val="none" w:sz="0" w:space="0" w:color="auto"/>
        <w:right w:val="none" w:sz="0" w:space="0" w:color="auto"/>
      </w:divBdr>
    </w:div>
    <w:div w:id="791438749">
      <w:bodyDiv w:val="1"/>
      <w:marLeft w:val="0"/>
      <w:marRight w:val="0"/>
      <w:marTop w:val="0"/>
      <w:marBottom w:val="0"/>
      <w:divBdr>
        <w:top w:val="none" w:sz="0" w:space="0" w:color="auto"/>
        <w:left w:val="none" w:sz="0" w:space="0" w:color="auto"/>
        <w:bottom w:val="none" w:sz="0" w:space="0" w:color="auto"/>
        <w:right w:val="none" w:sz="0" w:space="0" w:color="auto"/>
      </w:divBdr>
    </w:div>
    <w:div w:id="821968717">
      <w:bodyDiv w:val="1"/>
      <w:marLeft w:val="0"/>
      <w:marRight w:val="0"/>
      <w:marTop w:val="0"/>
      <w:marBottom w:val="0"/>
      <w:divBdr>
        <w:top w:val="none" w:sz="0" w:space="0" w:color="auto"/>
        <w:left w:val="none" w:sz="0" w:space="0" w:color="auto"/>
        <w:bottom w:val="none" w:sz="0" w:space="0" w:color="auto"/>
        <w:right w:val="none" w:sz="0" w:space="0" w:color="auto"/>
      </w:divBdr>
    </w:div>
    <w:div w:id="859978473">
      <w:bodyDiv w:val="1"/>
      <w:marLeft w:val="0"/>
      <w:marRight w:val="0"/>
      <w:marTop w:val="0"/>
      <w:marBottom w:val="0"/>
      <w:divBdr>
        <w:top w:val="none" w:sz="0" w:space="0" w:color="auto"/>
        <w:left w:val="none" w:sz="0" w:space="0" w:color="auto"/>
        <w:bottom w:val="none" w:sz="0" w:space="0" w:color="auto"/>
        <w:right w:val="none" w:sz="0" w:space="0" w:color="auto"/>
      </w:divBdr>
    </w:div>
    <w:div w:id="892738327">
      <w:bodyDiv w:val="1"/>
      <w:marLeft w:val="0"/>
      <w:marRight w:val="0"/>
      <w:marTop w:val="0"/>
      <w:marBottom w:val="0"/>
      <w:divBdr>
        <w:top w:val="none" w:sz="0" w:space="0" w:color="auto"/>
        <w:left w:val="none" w:sz="0" w:space="0" w:color="auto"/>
        <w:bottom w:val="none" w:sz="0" w:space="0" w:color="auto"/>
        <w:right w:val="none" w:sz="0" w:space="0" w:color="auto"/>
      </w:divBdr>
    </w:div>
    <w:div w:id="909579930">
      <w:bodyDiv w:val="1"/>
      <w:marLeft w:val="0"/>
      <w:marRight w:val="0"/>
      <w:marTop w:val="0"/>
      <w:marBottom w:val="0"/>
      <w:divBdr>
        <w:top w:val="none" w:sz="0" w:space="0" w:color="auto"/>
        <w:left w:val="none" w:sz="0" w:space="0" w:color="auto"/>
        <w:bottom w:val="none" w:sz="0" w:space="0" w:color="auto"/>
        <w:right w:val="none" w:sz="0" w:space="0" w:color="auto"/>
      </w:divBdr>
    </w:div>
    <w:div w:id="1036540947">
      <w:bodyDiv w:val="1"/>
      <w:marLeft w:val="0"/>
      <w:marRight w:val="0"/>
      <w:marTop w:val="0"/>
      <w:marBottom w:val="0"/>
      <w:divBdr>
        <w:top w:val="none" w:sz="0" w:space="0" w:color="auto"/>
        <w:left w:val="none" w:sz="0" w:space="0" w:color="auto"/>
        <w:bottom w:val="none" w:sz="0" w:space="0" w:color="auto"/>
        <w:right w:val="none" w:sz="0" w:space="0" w:color="auto"/>
      </w:divBdr>
    </w:div>
    <w:div w:id="1040471811">
      <w:bodyDiv w:val="1"/>
      <w:marLeft w:val="0"/>
      <w:marRight w:val="0"/>
      <w:marTop w:val="0"/>
      <w:marBottom w:val="0"/>
      <w:divBdr>
        <w:top w:val="none" w:sz="0" w:space="0" w:color="auto"/>
        <w:left w:val="none" w:sz="0" w:space="0" w:color="auto"/>
        <w:bottom w:val="none" w:sz="0" w:space="0" w:color="auto"/>
        <w:right w:val="none" w:sz="0" w:space="0" w:color="auto"/>
      </w:divBdr>
    </w:div>
    <w:div w:id="1057894474">
      <w:bodyDiv w:val="1"/>
      <w:marLeft w:val="0"/>
      <w:marRight w:val="0"/>
      <w:marTop w:val="0"/>
      <w:marBottom w:val="0"/>
      <w:divBdr>
        <w:top w:val="none" w:sz="0" w:space="0" w:color="auto"/>
        <w:left w:val="none" w:sz="0" w:space="0" w:color="auto"/>
        <w:bottom w:val="none" w:sz="0" w:space="0" w:color="auto"/>
        <w:right w:val="none" w:sz="0" w:space="0" w:color="auto"/>
      </w:divBdr>
    </w:div>
    <w:div w:id="1060247867">
      <w:bodyDiv w:val="1"/>
      <w:marLeft w:val="0"/>
      <w:marRight w:val="0"/>
      <w:marTop w:val="0"/>
      <w:marBottom w:val="0"/>
      <w:divBdr>
        <w:top w:val="none" w:sz="0" w:space="0" w:color="auto"/>
        <w:left w:val="none" w:sz="0" w:space="0" w:color="auto"/>
        <w:bottom w:val="none" w:sz="0" w:space="0" w:color="auto"/>
        <w:right w:val="none" w:sz="0" w:space="0" w:color="auto"/>
      </w:divBdr>
    </w:div>
    <w:div w:id="1136098273">
      <w:bodyDiv w:val="1"/>
      <w:marLeft w:val="0"/>
      <w:marRight w:val="0"/>
      <w:marTop w:val="0"/>
      <w:marBottom w:val="0"/>
      <w:divBdr>
        <w:top w:val="none" w:sz="0" w:space="0" w:color="auto"/>
        <w:left w:val="none" w:sz="0" w:space="0" w:color="auto"/>
        <w:bottom w:val="none" w:sz="0" w:space="0" w:color="auto"/>
        <w:right w:val="none" w:sz="0" w:space="0" w:color="auto"/>
      </w:divBdr>
    </w:div>
    <w:div w:id="1395662987">
      <w:bodyDiv w:val="1"/>
      <w:marLeft w:val="0"/>
      <w:marRight w:val="0"/>
      <w:marTop w:val="0"/>
      <w:marBottom w:val="0"/>
      <w:divBdr>
        <w:top w:val="none" w:sz="0" w:space="0" w:color="auto"/>
        <w:left w:val="none" w:sz="0" w:space="0" w:color="auto"/>
        <w:bottom w:val="none" w:sz="0" w:space="0" w:color="auto"/>
        <w:right w:val="none" w:sz="0" w:space="0" w:color="auto"/>
      </w:divBdr>
    </w:div>
    <w:div w:id="1402560942">
      <w:bodyDiv w:val="1"/>
      <w:marLeft w:val="0"/>
      <w:marRight w:val="0"/>
      <w:marTop w:val="0"/>
      <w:marBottom w:val="0"/>
      <w:divBdr>
        <w:top w:val="none" w:sz="0" w:space="0" w:color="auto"/>
        <w:left w:val="none" w:sz="0" w:space="0" w:color="auto"/>
        <w:bottom w:val="none" w:sz="0" w:space="0" w:color="auto"/>
        <w:right w:val="none" w:sz="0" w:space="0" w:color="auto"/>
      </w:divBdr>
    </w:div>
    <w:div w:id="1508867327">
      <w:bodyDiv w:val="1"/>
      <w:marLeft w:val="0"/>
      <w:marRight w:val="0"/>
      <w:marTop w:val="0"/>
      <w:marBottom w:val="0"/>
      <w:divBdr>
        <w:top w:val="none" w:sz="0" w:space="0" w:color="auto"/>
        <w:left w:val="none" w:sz="0" w:space="0" w:color="auto"/>
        <w:bottom w:val="none" w:sz="0" w:space="0" w:color="auto"/>
        <w:right w:val="none" w:sz="0" w:space="0" w:color="auto"/>
      </w:divBdr>
    </w:div>
    <w:div w:id="1626891929">
      <w:bodyDiv w:val="1"/>
      <w:marLeft w:val="0"/>
      <w:marRight w:val="0"/>
      <w:marTop w:val="0"/>
      <w:marBottom w:val="0"/>
      <w:divBdr>
        <w:top w:val="none" w:sz="0" w:space="0" w:color="auto"/>
        <w:left w:val="none" w:sz="0" w:space="0" w:color="auto"/>
        <w:bottom w:val="none" w:sz="0" w:space="0" w:color="auto"/>
        <w:right w:val="none" w:sz="0" w:space="0" w:color="auto"/>
      </w:divBdr>
    </w:div>
    <w:div w:id="1944192411">
      <w:bodyDiv w:val="1"/>
      <w:marLeft w:val="0"/>
      <w:marRight w:val="0"/>
      <w:marTop w:val="0"/>
      <w:marBottom w:val="0"/>
      <w:divBdr>
        <w:top w:val="none" w:sz="0" w:space="0" w:color="auto"/>
        <w:left w:val="none" w:sz="0" w:space="0" w:color="auto"/>
        <w:bottom w:val="none" w:sz="0" w:space="0" w:color="auto"/>
        <w:right w:val="none" w:sz="0" w:space="0" w:color="auto"/>
      </w:divBdr>
    </w:div>
    <w:div w:id="1948273966">
      <w:bodyDiv w:val="1"/>
      <w:marLeft w:val="0"/>
      <w:marRight w:val="0"/>
      <w:marTop w:val="0"/>
      <w:marBottom w:val="0"/>
      <w:divBdr>
        <w:top w:val="none" w:sz="0" w:space="0" w:color="auto"/>
        <w:left w:val="none" w:sz="0" w:space="0" w:color="auto"/>
        <w:bottom w:val="none" w:sz="0" w:space="0" w:color="auto"/>
        <w:right w:val="none" w:sz="0" w:space="0" w:color="auto"/>
      </w:divBdr>
    </w:div>
    <w:div w:id="2003853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2008_0081.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bosettiegatti.eu/info/norme/statali/codicepenale.htm"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www.bosettiegatti.eu/info/norme/statali/2001_0231.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codicepenale.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bosettiegatti.eu/info/norme/statali/2011_0159.htm"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bosettiegatti.eu/info/norme/statali/1999_0068.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codicecivile.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2B6600B59C07344899090CED0E03BD1" ma:contentTypeVersion="2" ma:contentTypeDescription="Creare un nuovo documento." ma:contentTypeScope="" ma:versionID="e7bd5c015e36e10ca5b85ca43b732451">
  <xsd:schema xmlns:xsd="http://www.w3.org/2001/XMLSchema" xmlns:xs="http://www.w3.org/2001/XMLSchema" xmlns:p="http://schemas.microsoft.com/office/2006/metadata/properties" xmlns:ns3="5cee3a78-f038-4b64-b29d-e9eade73b3b0" targetNamespace="http://schemas.microsoft.com/office/2006/metadata/properties" ma:root="true" ma:fieldsID="3b3b12d2f70a127875720984a8cf7c61" ns3:_="">
    <xsd:import namespace="5cee3a78-f038-4b64-b29d-e9eade73b3b0"/>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e3a78-f038-4b64-b29d-e9eade73b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84BF6C-406E-40EA-8C67-BD1AFA0E41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229C4B-C216-4209-B0A3-058D98EB0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ee3a78-f038-4b64-b29d-e9eade73b3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D9CAE-5204-CD4A-A25A-2F28C743F36E}">
  <ds:schemaRefs>
    <ds:schemaRef ds:uri="http://schemas.openxmlformats.org/officeDocument/2006/bibliography"/>
  </ds:schemaRefs>
</ds:datastoreItem>
</file>

<file path=customXml/itemProps4.xml><?xml version="1.0" encoding="utf-8"?>
<ds:datastoreItem xmlns:ds="http://schemas.openxmlformats.org/officeDocument/2006/customXml" ds:itemID="{0C0E7E4F-8110-4F19-9EBA-555074256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6471</Words>
  <Characters>36888</Characters>
  <Application>Microsoft Office Word</Application>
  <DocSecurity>0</DocSecurity>
  <Lines>307</Lines>
  <Paragraphs>86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De Luccia</dc:creator>
  <cp:lastModifiedBy>Protezione Civile</cp:lastModifiedBy>
  <cp:revision>3</cp:revision>
  <cp:lastPrinted>2023-01-26T15:34:00Z</cp:lastPrinted>
  <dcterms:created xsi:type="dcterms:W3CDTF">2023-05-03T17:38:00Z</dcterms:created>
  <dcterms:modified xsi:type="dcterms:W3CDTF">2023-05-04T12:07:00Z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2018-06-13T00:00:00Z</vt:filetime>
  </property>
  <property fmtid="{D5CDD505-2E9C-101B-9397-08002B2CF9AE}" pid="3" name="Creator">
    <vt:lpwstr>Writer</vt:lpwstr>
  </property>
  <property fmtid="{D5CDD505-2E9C-101B-9397-08002B2CF9AE}" pid="4" name="LastSaved">
    <vt:filetime>2018-06-13T00:00:00Z</vt:filetime>
  </property>
  <property fmtid="{D5CDD505-2E9C-101B-9397-08002B2CF9AE}" pid="5" name="ContentTypeId">
    <vt:lpwstr>0x010100E2B6600B59C07344899090CED0E03BD1</vt:lpwstr>
  </property>
</Properties>
</file>